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9501E9">
              <w:t>20.02.2018</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9501E9">
            <w:pPr>
              <w:tabs>
                <w:tab w:val="left" w:pos="3123"/>
                <w:tab w:val="left" w:pos="3270"/>
              </w:tabs>
              <w:jc w:val="right"/>
            </w:pPr>
            <w:r w:rsidRPr="00360CF1">
              <w:t xml:space="preserve">№ </w:t>
            </w:r>
            <w:r w:rsidR="009501E9">
              <w:t>363</w:t>
            </w:r>
          </w:p>
        </w:tc>
      </w:tr>
    </w:tbl>
    <w:p w:rsidR="00EE4845" w:rsidRDefault="00EE4845" w:rsidP="004B2438">
      <w:pPr>
        <w:tabs>
          <w:tab w:val="left" w:pos="851"/>
        </w:tabs>
        <w:ind w:firstLine="709"/>
        <w:jc w:val="both"/>
        <w:outlineLvl w:val="0"/>
        <w:rPr>
          <w:bCs/>
          <w:szCs w:val="20"/>
        </w:rPr>
      </w:pPr>
    </w:p>
    <w:p w:rsidR="004B2438" w:rsidRDefault="004B2438" w:rsidP="004B2438">
      <w:pPr>
        <w:tabs>
          <w:tab w:val="left" w:pos="851"/>
        </w:tabs>
        <w:ind w:firstLine="709"/>
        <w:jc w:val="both"/>
        <w:outlineLvl w:val="0"/>
        <w:rPr>
          <w:bCs/>
          <w:szCs w:val="20"/>
        </w:rPr>
      </w:pPr>
    </w:p>
    <w:p w:rsidR="004B2438" w:rsidRPr="006F30DF" w:rsidRDefault="004B2438" w:rsidP="004B2438">
      <w:pPr>
        <w:tabs>
          <w:tab w:val="left" w:pos="5245"/>
        </w:tabs>
        <w:ind w:right="5525"/>
        <w:jc w:val="both"/>
      </w:pPr>
      <w:r w:rsidRPr="006F30DF">
        <w:t>О внесении изменений в постановление администрации района от 27.11.2013 № 2506 «Об утверждении муниципальной программы «Обеспечение экологической безопасности вНижневартовском районе на 2018–2025 годы и на период до 2030 года»</w:t>
      </w:r>
    </w:p>
    <w:p w:rsidR="004B2438" w:rsidRPr="006F30DF" w:rsidRDefault="004B2438" w:rsidP="004B2438">
      <w:pPr>
        <w:autoSpaceDE w:val="0"/>
        <w:autoSpaceDN w:val="0"/>
        <w:adjustRightInd w:val="0"/>
        <w:ind w:firstLine="709"/>
        <w:jc w:val="both"/>
      </w:pPr>
    </w:p>
    <w:p w:rsidR="004B2438" w:rsidRPr="006F30DF" w:rsidRDefault="004B2438" w:rsidP="004B2438">
      <w:pPr>
        <w:autoSpaceDE w:val="0"/>
        <w:autoSpaceDN w:val="0"/>
        <w:adjustRightInd w:val="0"/>
        <w:ind w:firstLine="709"/>
        <w:jc w:val="both"/>
      </w:pPr>
    </w:p>
    <w:p w:rsidR="004B2438" w:rsidRPr="00373C87" w:rsidRDefault="004B2438" w:rsidP="004B2438">
      <w:pPr>
        <w:autoSpaceDE w:val="0"/>
        <w:autoSpaceDN w:val="0"/>
        <w:adjustRightInd w:val="0"/>
        <w:ind w:firstLine="709"/>
        <w:jc w:val="both"/>
      </w:pPr>
      <w:r w:rsidRPr="00373C87">
        <w:t xml:space="preserve">В соответствии с решением Думы района от </w:t>
      </w:r>
      <w:r>
        <w:t>18</w:t>
      </w:r>
      <w:r w:rsidRPr="00373C87">
        <w:t>.01.201</w:t>
      </w:r>
      <w:r>
        <w:t>8</w:t>
      </w:r>
      <w:r w:rsidRPr="00373C87">
        <w:t xml:space="preserve"> № </w:t>
      </w:r>
      <w:r>
        <w:t>250</w:t>
      </w:r>
      <w:r w:rsidRPr="00373C87">
        <w:t>«</w:t>
      </w:r>
      <w:r w:rsidRPr="0081529C">
        <w:t>О внесении изменений в решение Думы района от 17.11.2017 № 230«О бюджете района на 2018 год и плановый период 2019 и 2020 годов</w:t>
      </w:r>
      <w:r w:rsidRPr="00373C87">
        <w:t>», постановлением администрации района от 05.08.2013 № 1663 «</w:t>
      </w:r>
      <w:r w:rsidRPr="00373C87">
        <w:rPr>
          <w:bCs/>
        </w:rPr>
        <w:t>О муниципальных программах Нижневартовского района</w:t>
      </w:r>
      <w:r w:rsidRPr="00373C87">
        <w:t>»:</w:t>
      </w:r>
    </w:p>
    <w:p w:rsidR="004B2438" w:rsidRPr="006F30DF" w:rsidRDefault="004B2438" w:rsidP="004B2438">
      <w:pPr>
        <w:autoSpaceDE w:val="0"/>
        <w:autoSpaceDN w:val="0"/>
        <w:adjustRightInd w:val="0"/>
        <w:ind w:firstLine="709"/>
        <w:jc w:val="both"/>
      </w:pPr>
    </w:p>
    <w:p w:rsidR="004B2438" w:rsidRPr="006F30DF" w:rsidRDefault="004B2438" w:rsidP="004B2438">
      <w:pPr>
        <w:pStyle w:val="afffff5"/>
        <w:suppressAutoHyphens w:val="0"/>
        <w:autoSpaceDE w:val="0"/>
        <w:autoSpaceDN w:val="0"/>
        <w:adjustRightInd w:val="0"/>
        <w:spacing w:line="240" w:lineRule="auto"/>
        <w:ind w:left="0"/>
        <w:rPr>
          <w:sz w:val="28"/>
          <w:szCs w:val="28"/>
        </w:rPr>
      </w:pPr>
      <w:r w:rsidRPr="006F30DF">
        <w:rPr>
          <w:sz w:val="28"/>
          <w:szCs w:val="28"/>
        </w:rPr>
        <w:t xml:space="preserve">1. Внести в постановление администрации района от 27.11.2013 № 2506 «Об утверждении муниципальной программы «Обеспечение экологической безопасности вНижневартовском районе на </w:t>
      </w:r>
      <w:r w:rsidRPr="00286F43">
        <w:rPr>
          <w:sz w:val="28"/>
          <w:szCs w:val="28"/>
        </w:rPr>
        <w:t>2018–2025 годы и на период до 2030 года</w:t>
      </w:r>
      <w:r w:rsidRPr="006F30DF">
        <w:rPr>
          <w:sz w:val="28"/>
          <w:szCs w:val="28"/>
        </w:rPr>
        <w:t>» следующие изменения:</w:t>
      </w:r>
    </w:p>
    <w:p w:rsidR="004B2438" w:rsidRDefault="004B2438" w:rsidP="004B2438">
      <w:pPr>
        <w:ind w:firstLine="709"/>
        <w:jc w:val="both"/>
      </w:pPr>
      <w:r w:rsidRPr="006F30DF">
        <w:t xml:space="preserve">1.1. </w:t>
      </w:r>
      <w:r>
        <w:t>В а</w:t>
      </w:r>
      <w:r w:rsidRPr="006F30DF">
        <w:t>бзац</w:t>
      </w:r>
      <w:r>
        <w:t>е</w:t>
      </w:r>
      <w:r w:rsidRPr="006F30DF">
        <w:t xml:space="preserve"> второ</w:t>
      </w:r>
      <w:r>
        <w:t>м</w:t>
      </w:r>
      <w:r w:rsidRPr="006F30DF">
        <w:t xml:space="preserve"> пункта 2 </w:t>
      </w:r>
      <w:r>
        <w:t>слова «</w:t>
      </w:r>
      <w:r w:rsidRPr="006F30DF">
        <w:t>1 593,1 тыс. рублей»</w:t>
      </w:r>
      <w:r>
        <w:t xml:space="preserve"> заменить словами «</w:t>
      </w:r>
      <w:r w:rsidRPr="002A725C">
        <w:t>5300,033</w:t>
      </w:r>
      <w:r w:rsidRPr="006F30DF">
        <w:t>тыс. рублей».</w:t>
      </w:r>
    </w:p>
    <w:p w:rsidR="004B2438" w:rsidRDefault="004B2438" w:rsidP="004B2438">
      <w:pPr>
        <w:pStyle w:val="afffff5"/>
        <w:suppressAutoHyphens w:val="0"/>
        <w:spacing w:line="240" w:lineRule="auto"/>
        <w:ind w:left="0"/>
        <w:rPr>
          <w:color w:val="000000" w:themeColor="text1"/>
          <w:sz w:val="28"/>
          <w:szCs w:val="28"/>
        </w:rPr>
      </w:pPr>
      <w:r w:rsidRPr="009B39F5">
        <w:rPr>
          <w:color w:val="000000" w:themeColor="text1"/>
          <w:sz w:val="28"/>
          <w:szCs w:val="28"/>
        </w:rPr>
        <w:t>1.2. В приложении:</w:t>
      </w:r>
    </w:p>
    <w:p w:rsidR="004B2438" w:rsidRDefault="004B2438" w:rsidP="004B2438">
      <w:pPr>
        <w:ind w:firstLine="709"/>
        <w:jc w:val="both"/>
        <w:rPr>
          <w:color w:val="000000" w:themeColor="text1"/>
        </w:rPr>
      </w:pPr>
      <w:r w:rsidRPr="002A725C">
        <w:rPr>
          <w:color w:val="000000" w:themeColor="text1"/>
        </w:rPr>
        <w:t>1.2.2. В разделе «Финансовое обеспечение муниципальной программы» Паспорта муниципальной программы слова «</w:t>
      </w:r>
      <w:r w:rsidRPr="002A725C">
        <w:t>общий объем финансирования муниципальной программы составляет 1593,1 тыс. рублей, в том числе: бюджет района – 1268,8 тыс. рублей; бюджет автономного округа – 324,3 тыс. рублей</w:t>
      </w:r>
      <w:r w:rsidRPr="002A725C">
        <w:rPr>
          <w:color w:val="000000" w:themeColor="text1"/>
        </w:rPr>
        <w:t>» заменить словами «</w:t>
      </w:r>
      <w:r w:rsidRPr="002A725C">
        <w:t>общий объем финансирования муниципальной программы составляет 5300,033 тыс. рублей, в том числе: бюджет района – 5040,593 тыс. рублей; бюджет автономного округа –259,44 тыс. рублей</w:t>
      </w:r>
      <w:r w:rsidRPr="002A725C">
        <w:rPr>
          <w:color w:val="000000" w:themeColor="text1"/>
        </w:rPr>
        <w:t>».</w:t>
      </w:r>
    </w:p>
    <w:p w:rsidR="004B2438" w:rsidRDefault="004B2438" w:rsidP="004B2438">
      <w:pPr>
        <w:ind w:firstLine="709"/>
        <w:jc w:val="both"/>
      </w:pPr>
      <w:r>
        <w:rPr>
          <w:color w:val="000000" w:themeColor="text1"/>
        </w:rPr>
        <w:lastRenderedPageBreak/>
        <w:t>1.2.3.</w:t>
      </w:r>
      <w:r>
        <w:t>В а</w:t>
      </w:r>
      <w:r w:rsidRPr="006F30DF">
        <w:t>бзац</w:t>
      </w:r>
      <w:r>
        <w:t xml:space="preserve">е двадцатом раздела IVслова </w:t>
      </w:r>
      <w:r w:rsidRPr="006F30DF">
        <w:t>«Зоны санитарной охраны источников подземного водоснабжения питьевого назначения</w:t>
      </w:r>
      <w:r w:rsidRPr="00B71EEA">
        <w:t>в д. Соснина, д. Пасол, д. Вампугол, с. Былино</w:t>
      </w:r>
      <w:r>
        <w:t>Нижневартовского района.» заменить словами «</w:t>
      </w:r>
      <w:r w:rsidRPr="006F30DF">
        <w:t>Зон</w:t>
      </w:r>
      <w:r>
        <w:t>а</w:t>
      </w:r>
      <w:r w:rsidRPr="006F30DF">
        <w:t xml:space="preserve"> санитарной охраны источников подземного водоснабжения питьевого назначения </w:t>
      </w:r>
      <w:r w:rsidRPr="00B71EEA">
        <w:t>на территории</w:t>
      </w:r>
      <w:r w:rsidRPr="006F30DF">
        <w:t>Нижневартовского района</w:t>
      </w:r>
      <w:r>
        <w:t>.</w:t>
      </w:r>
      <w:r w:rsidRPr="006F30DF">
        <w:t>».</w:t>
      </w:r>
    </w:p>
    <w:p w:rsidR="004B2438" w:rsidRDefault="004D5986" w:rsidP="004B2438">
      <w:pPr>
        <w:ind w:firstLine="709"/>
        <w:jc w:val="both"/>
      </w:pPr>
      <w:r>
        <w:t>1.2.4. В разделе V</w:t>
      </w:r>
      <w:r w:rsidR="004B2438">
        <w:t>:</w:t>
      </w:r>
    </w:p>
    <w:p w:rsidR="004B2438" w:rsidRDefault="004B2438" w:rsidP="004B2438">
      <w:pPr>
        <w:ind w:firstLine="709"/>
        <w:jc w:val="both"/>
      </w:pPr>
      <w:r>
        <w:t xml:space="preserve">пункт 1.6 </w:t>
      </w:r>
      <w:r w:rsidR="004D5986">
        <w:t>признать утратившим силу</w:t>
      </w:r>
      <w:r>
        <w:t>;</w:t>
      </w:r>
    </w:p>
    <w:p w:rsidR="004B2438" w:rsidRDefault="004B2438" w:rsidP="004B2438">
      <w:pPr>
        <w:ind w:firstLine="709"/>
        <w:jc w:val="both"/>
      </w:pPr>
      <w:r>
        <w:t>в пункте 10.3 слова «</w:t>
      </w:r>
      <w:r w:rsidRPr="00474FCF">
        <w:t>Основное мероприятие 1.3 «Снижение негативного воздействия на окружающую среду»,</w:t>
      </w:r>
      <w:r>
        <w:t>» исключить;</w:t>
      </w:r>
    </w:p>
    <w:p w:rsidR="004B2438" w:rsidRPr="002A725C" w:rsidRDefault="004D5986" w:rsidP="004B2438">
      <w:pPr>
        <w:ind w:firstLine="709"/>
        <w:jc w:val="both"/>
        <w:rPr>
          <w:color w:val="000000" w:themeColor="text1"/>
        </w:rPr>
      </w:pPr>
      <w:r>
        <w:t>в пункте 10.6</w:t>
      </w:r>
      <w:r w:rsidR="004B2438">
        <w:t xml:space="preserve"> слова «</w:t>
      </w:r>
      <w:r w:rsidR="004B2438" w:rsidRPr="006F30DF">
        <w:t>Мероприяти</w:t>
      </w:r>
      <w:r w:rsidR="004B2438">
        <w:t>я</w:t>
      </w:r>
      <w:r w:rsidR="004B2438" w:rsidRPr="006F30DF">
        <w:t xml:space="preserve"> 1.3.1–</w:t>
      </w:r>
      <w:r w:rsidR="004B2438" w:rsidRPr="00474FCF">
        <w:t>1.3.3</w:t>
      </w:r>
      <w:r w:rsidR="004B2438">
        <w:t>» заменить словами «</w:t>
      </w:r>
      <w:r w:rsidR="004B2438" w:rsidRPr="006F30DF">
        <w:t>Мероприяти</w:t>
      </w:r>
      <w:r w:rsidR="004B2438">
        <w:t>е</w:t>
      </w:r>
      <w:r w:rsidR="004B2438" w:rsidRPr="00474FCF">
        <w:t xml:space="preserve">1.1.13 основного мероприятия 1.1 «Экологическое просвещение населения на </w:t>
      </w:r>
      <w:r>
        <w:t>территории района», 1.3.1–</w:t>
      </w:r>
      <w:r w:rsidR="004B2438" w:rsidRPr="00474FCF">
        <w:t>1.3.2</w:t>
      </w:r>
      <w:r w:rsidR="004B2438">
        <w:t>».</w:t>
      </w:r>
    </w:p>
    <w:p w:rsidR="004B2438" w:rsidRPr="006F30DF" w:rsidRDefault="004B2438" w:rsidP="004B2438">
      <w:pPr>
        <w:ind w:firstLine="709"/>
        <w:jc w:val="both"/>
      </w:pPr>
      <w:r w:rsidRPr="006F30DF">
        <w:t>1.3. Приложение</w:t>
      </w:r>
      <w:r>
        <w:t xml:space="preserve"> 1</w:t>
      </w:r>
      <w:r w:rsidRPr="006F30DF">
        <w:t xml:space="preserve"> к </w:t>
      </w:r>
      <w:r>
        <w:t xml:space="preserve">муниципальной программе </w:t>
      </w:r>
      <w:r w:rsidRPr="006F30DF">
        <w:t xml:space="preserve">изложить в новой редакции согласно приложению. </w:t>
      </w:r>
    </w:p>
    <w:p w:rsidR="004B2438" w:rsidRPr="006F30DF" w:rsidRDefault="004B2438" w:rsidP="004B2438">
      <w:pPr>
        <w:widowControl w:val="0"/>
        <w:ind w:firstLine="709"/>
        <w:jc w:val="both"/>
      </w:pPr>
    </w:p>
    <w:p w:rsidR="004B2438" w:rsidRPr="006F30DF" w:rsidRDefault="004B2438" w:rsidP="004B2438">
      <w:pPr>
        <w:widowControl w:val="0"/>
        <w:tabs>
          <w:tab w:val="left" w:pos="1134"/>
        </w:tabs>
        <w:autoSpaceDE w:val="0"/>
        <w:autoSpaceDN w:val="0"/>
        <w:adjustRightInd w:val="0"/>
        <w:ind w:firstLine="709"/>
        <w:jc w:val="both"/>
      </w:pPr>
      <w:r w:rsidRPr="006F30DF">
        <w:t xml:space="preserve">2. Службе документационного обеспечения управления организации деятельности администрации района разместить постановление на официальном веб-сайте администрации района: </w:t>
      </w:r>
      <w:hyperlink r:id="rId9" w:history="1">
        <w:r w:rsidRPr="006F30DF">
          <w:rPr>
            <w:rStyle w:val="af9"/>
            <w:color w:val="auto"/>
            <w:u w:val="none"/>
          </w:rPr>
          <w:t>www.nvraion.ru</w:t>
        </w:r>
      </w:hyperlink>
      <w:r w:rsidRPr="006F30DF">
        <w:t>.</w:t>
      </w:r>
    </w:p>
    <w:p w:rsidR="004B2438" w:rsidRPr="006F30DF" w:rsidRDefault="004B2438" w:rsidP="004B2438">
      <w:pPr>
        <w:widowControl w:val="0"/>
        <w:tabs>
          <w:tab w:val="left" w:pos="1134"/>
        </w:tabs>
        <w:autoSpaceDE w:val="0"/>
        <w:autoSpaceDN w:val="0"/>
        <w:adjustRightInd w:val="0"/>
        <w:ind w:firstLine="709"/>
        <w:jc w:val="both"/>
      </w:pPr>
    </w:p>
    <w:p w:rsidR="004B2438" w:rsidRPr="006F30DF" w:rsidRDefault="004B2438" w:rsidP="004B2438">
      <w:pPr>
        <w:ind w:firstLine="709"/>
        <w:jc w:val="both"/>
      </w:pPr>
      <w:r w:rsidRPr="006F30DF">
        <w:t xml:space="preserve">3. Пресс-службе администрации района (А.В. </w:t>
      </w:r>
      <w:r>
        <w:t>Шишлакова</w:t>
      </w:r>
      <w:r w:rsidRPr="006F30DF">
        <w:t xml:space="preserve">) опубликовать постановление в приложении «Официальный бюллетень» к </w:t>
      </w:r>
      <w:r w:rsidR="004D5986">
        <w:t xml:space="preserve">районной </w:t>
      </w:r>
      <w:r w:rsidRPr="006F30DF">
        <w:t>газете «Новости Приобья».</w:t>
      </w:r>
    </w:p>
    <w:p w:rsidR="00B5703D" w:rsidRDefault="00B5703D" w:rsidP="00B5703D">
      <w:pPr>
        <w:autoSpaceDE w:val="0"/>
        <w:autoSpaceDN w:val="0"/>
        <w:adjustRightInd w:val="0"/>
        <w:ind w:firstLine="709"/>
        <w:jc w:val="both"/>
      </w:pPr>
    </w:p>
    <w:p w:rsidR="00B5703D" w:rsidRPr="00B5703D" w:rsidRDefault="00B5703D" w:rsidP="00B5703D">
      <w:pPr>
        <w:autoSpaceDE w:val="0"/>
        <w:autoSpaceDN w:val="0"/>
        <w:adjustRightInd w:val="0"/>
        <w:ind w:firstLine="709"/>
        <w:jc w:val="both"/>
      </w:pPr>
      <w:r w:rsidRPr="00B5703D">
        <w:t>4. Постановление вступает в силу после его официального опубликования (обнародования).</w:t>
      </w:r>
    </w:p>
    <w:p w:rsidR="004B2438" w:rsidRPr="006F30DF" w:rsidRDefault="004B2438" w:rsidP="004B2438">
      <w:pPr>
        <w:ind w:firstLine="709"/>
        <w:jc w:val="both"/>
      </w:pPr>
    </w:p>
    <w:p w:rsidR="004B2438" w:rsidRPr="006F30DF" w:rsidRDefault="00B5703D" w:rsidP="004B2438">
      <w:pPr>
        <w:widowControl w:val="0"/>
        <w:ind w:firstLine="709"/>
        <w:jc w:val="both"/>
      </w:pPr>
      <w:r>
        <w:t>5</w:t>
      </w:r>
      <w:r w:rsidR="004B2438" w:rsidRPr="006F30DF">
        <w:t xml:space="preserve">. Контроль за выполнением постановления возложить на </w:t>
      </w:r>
      <w:r w:rsidR="004B2438">
        <w:t xml:space="preserve">исполняющего обязанности </w:t>
      </w:r>
      <w:r w:rsidR="004B2438" w:rsidRPr="006F30DF">
        <w:t>заместителя главы района по жилищно-коммунал</w:t>
      </w:r>
      <w:r w:rsidR="004B2438">
        <w:t>ьному хозяйству и строительству М.Ю. Канышеву</w:t>
      </w:r>
      <w:r w:rsidR="004B2438" w:rsidRPr="006F30DF">
        <w:t>.</w:t>
      </w:r>
    </w:p>
    <w:p w:rsidR="00280054" w:rsidRDefault="00280054" w:rsidP="004B2438">
      <w:pPr>
        <w:tabs>
          <w:tab w:val="left" w:pos="851"/>
        </w:tabs>
        <w:ind w:firstLine="709"/>
        <w:jc w:val="both"/>
        <w:outlineLvl w:val="0"/>
        <w:rPr>
          <w:bCs/>
          <w:szCs w:val="20"/>
        </w:rPr>
      </w:pPr>
    </w:p>
    <w:p w:rsidR="00930550" w:rsidRDefault="00930550" w:rsidP="004B2438">
      <w:pPr>
        <w:tabs>
          <w:tab w:val="left" w:pos="851"/>
        </w:tabs>
        <w:ind w:firstLine="709"/>
        <w:jc w:val="both"/>
        <w:outlineLvl w:val="0"/>
        <w:rPr>
          <w:bCs/>
          <w:szCs w:val="20"/>
        </w:rPr>
      </w:pPr>
    </w:p>
    <w:p w:rsidR="00930550" w:rsidRDefault="00930550" w:rsidP="004B2438">
      <w:pPr>
        <w:tabs>
          <w:tab w:val="left" w:pos="851"/>
        </w:tabs>
        <w:ind w:firstLine="709"/>
        <w:jc w:val="both"/>
        <w:outlineLvl w:val="0"/>
        <w:rPr>
          <w:bCs/>
          <w:szCs w:val="20"/>
        </w:rPr>
      </w:pPr>
    </w:p>
    <w:p w:rsidR="00930550" w:rsidRDefault="00930550" w:rsidP="004B2438">
      <w:pPr>
        <w:jc w:val="both"/>
      </w:pPr>
      <w:r>
        <w:t>Глава района                                                                                       Б.А. Саломатин</w:t>
      </w:r>
    </w:p>
    <w:p w:rsidR="004B2438" w:rsidRDefault="004B2438" w:rsidP="004B2438">
      <w:pPr>
        <w:tabs>
          <w:tab w:val="left" w:pos="851"/>
        </w:tabs>
        <w:ind w:firstLine="709"/>
        <w:jc w:val="both"/>
        <w:outlineLvl w:val="0"/>
        <w:rPr>
          <w:bCs/>
          <w:szCs w:val="20"/>
        </w:rPr>
        <w:sectPr w:rsidR="004B2438" w:rsidSect="00C61A38">
          <w:headerReference w:type="default" r:id="rId10"/>
          <w:pgSz w:w="11906" w:h="16838"/>
          <w:pgMar w:top="1134" w:right="567" w:bottom="1134" w:left="1701" w:header="709" w:footer="709" w:gutter="0"/>
          <w:cols w:space="708"/>
          <w:docGrid w:linePitch="360"/>
        </w:sectPr>
      </w:pPr>
    </w:p>
    <w:p w:rsidR="004B2438" w:rsidRPr="004B2438" w:rsidRDefault="004B2438" w:rsidP="002D3B24">
      <w:pPr>
        <w:ind w:left="10206"/>
        <w:rPr>
          <w:color w:val="1A1A1A" w:themeColor="background1" w:themeShade="1A"/>
        </w:rPr>
      </w:pPr>
      <w:r w:rsidRPr="004B2438">
        <w:rPr>
          <w:color w:val="1A1A1A" w:themeColor="background1" w:themeShade="1A"/>
        </w:rPr>
        <w:lastRenderedPageBreak/>
        <w:t>Приложение к постановлению администрации района</w:t>
      </w:r>
    </w:p>
    <w:p w:rsidR="004B2438" w:rsidRPr="004B2438" w:rsidRDefault="002D3B24" w:rsidP="002D3B24">
      <w:pPr>
        <w:ind w:left="10206"/>
        <w:rPr>
          <w:color w:val="1A1A1A" w:themeColor="background1" w:themeShade="1A"/>
        </w:rPr>
      </w:pPr>
      <w:r>
        <w:rPr>
          <w:color w:val="1A1A1A" w:themeColor="background1" w:themeShade="1A"/>
        </w:rPr>
        <w:t xml:space="preserve">от </w:t>
      </w:r>
      <w:r w:rsidR="00662833">
        <w:rPr>
          <w:color w:val="1A1A1A" w:themeColor="background1" w:themeShade="1A"/>
        </w:rPr>
        <w:t>20.02.2018</w:t>
      </w:r>
      <w:r>
        <w:rPr>
          <w:color w:val="1A1A1A" w:themeColor="background1" w:themeShade="1A"/>
        </w:rPr>
        <w:t xml:space="preserve"> № </w:t>
      </w:r>
      <w:r w:rsidR="00662833">
        <w:rPr>
          <w:color w:val="1A1A1A" w:themeColor="background1" w:themeShade="1A"/>
        </w:rPr>
        <w:t>363</w:t>
      </w:r>
      <w:bookmarkStart w:id="0" w:name="_GoBack"/>
      <w:bookmarkEnd w:id="0"/>
    </w:p>
    <w:p w:rsidR="004B2438" w:rsidRPr="004B2438" w:rsidRDefault="004B2438" w:rsidP="004B2438">
      <w:pPr>
        <w:ind w:left="10206"/>
        <w:jc w:val="both"/>
      </w:pPr>
    </w:p>
    <w:p w:rsidR="004B2438" w:rsidRPr="004B2438" w:rsidRDefault="004D5986" w:rsidP="004B2438">
      <w:pPr>
        <w:ind w:left="10206"/>
        <w:jc w:val="both"/>
      </w:pPr>
      <w:r>
        <w:t>«</w:t>
      </w:r>
      <w:r w:rsidR="004B2438" w:rsidRPr="004B2438">
        <w:t>Приложение 1 к муниципальной программе «Обеспечение экологической безопасности вНижневартовском районе на 2018–2025 годы и на период до 2030 года»</w:t>
      </w:r>
    </w:p>
    <w:p w:rsidR="004B2438" w:rsidRDefault="004B2438" w:rsidP="004B2438"/>
    <w:p w:rsidR="004D5986" w:rsidRPr="004B2438" w:rsidRDefault="004D5986" w:rsidP="004B2438"/>
    <w:p w:rsidR="004B2438" w:rsidRPr="004B2438" w:rsidRDefault="004B2438" w:rsidP="004B2438">
      <w:pPr>
        <w:jc w:val="center"/>
        <w:rPr>
          <w:b/>
        </w:rPr>
      </w:pPr>
      <w:r w:rsidRPr="004B2438">
        <w:rPr>
          <w:b/>
        </w:rPr>
        <w:t>Перечень программных</w:t>
      </w:r>
    </w:p>
    <w:p w:rsidR="004B2438" w:rsidRPr="004B2438" w:rsidRDefault="004B2438" w:rsidP="004B2438">
      <w:pPr>
        <w:jc w:val="center"/>
        <w:rPr>
          <w:b/>
        </w:rPr>
      </w:pPr>
      <w:r w:rsidRPr="004B2438">
        <w:rPr>
          <w:b/>
        </w:rPr>
        <w:t xml:space="preserve">мероприятий муниципальной программы </w:t>
      </w:r>
    </w:p>
    <w:p w:rsidR="004B2438" w:rsidRPr="004B2438" w:rsidRDefault="004B2438" w:rsidP="004B2438">
      <w:pPr>
        <w:jc w:val="center"/>
        <w:rPr>
          <w:b/>
        </w:rPr>
      </w:pPr>
      <w:r w:rsidRPr="004B2438">
        <w:rPr>
          <w:b/>
        </w:rPr>
        <w:t xml:space="preserve">«Обеспечение экологической безопасности вНижневартовском районе на 2018–2025 годы </w:t>
      </w:r>
    </w:p>
    <w:p w:rsidR="004B2438" w:rsidRPr="004B2438" w:rsidRDefault="004B2438" w:rsidP="004B2438">
      <w:pPr>
        <w:jc w:val="center"/>
        <w:rPr>
          <w:b/>
        </w:rPr>
      </w:pPr>
      <w:r w:rsidRPr="004B2438">
        <w:rPr>
          <w:b/>
        </w:rPr>
        <w:t>и на период до 2030 года»</w:t>
      </w:r>
    </w:p>
    <w:p w:rsidR="004B2438" w:rsidRPr="004B2438" w:rsidRDefault="004B2438" w:rsidP="004B2438"/>
    <w:tbl>
      <w:tblPr>
        <w:tblStyle w:val="ab"/>
        <w:tblW w:w="15954" w:type="dxa"/>
        <w:jc w:val="right"/>
        <w:tblInd w:w="208" w:type="dxa"/>
        <w:tblLayout w:type="fixed"/>
        <w:tblLook w:val="04A0"/>
      </w:tblPr>
      <w:tblGrid>
        <w:gridCol w:w="850"/>
        <w:gridCol w:w="1943"/>
        <w:gridCol w:w="1559"/>
        <w:gridCol w:w="1319"/>
        <w:gridCol w:w="1275"/>
        <w:gridCol w:w="993"/>
        <w:gridCol w:w="1057"/>
        <w:gridCol w:w="929"/>
        <w:gridCol w:w="992"/>
        <w:gridCol w:w="916"/>
        <w:gridCol w:w="851"/>
        <w:gridCol w:w="918"/>
        <w:gridCol w:w="784"/>
        <w:gridCol w:w="784"/>
        <w:gridCol w:w="784"/>
      </w:tblGrid>
      <w:tr w:rsidR="004B2438" w:rsidRPr="004B2438" w:rsidTr="002B6076">
        <w:trPr>
          <w:trHeight w:val="181"/>
          <w:jc w:val="right"/>
        </w:trPr>
        <w:tc>
          <w:tcPr>
            <w:tcW w:w="850" w:type="dxa"/>
            <w:vMerge w:val="restart"/>
          </w:tcPr>
          <w:p w:rsidR="004B2438" w:rsidRPr="004B2438" w:rsidRDefault="004B2438" w:rsidP="004B2438">
            <w:pPr>
              <w:jc w:val="center"/>
              <w:rPr>
                <w:b/>
                <w:sz w:val="22"/>
                <w:szCs w:val="22"/>
              </w:rPr>
            </w:pPr>
            <w:r w:rsidRPr="004B2438">
              <w:rPr>
                <w:b/>
                <w:sz w:val="22"/>
                <w:szCs w:val="22"/>
              </w:rPr>
              <w:t>№</w:t>
            </w:r>
          </w:p>
          <w:p w:rsidR="004B2438" w:rsidRPr="004B2438" w:rsidRDefault="004B2438" w:rsidP="004B2438">
            <w:pPr>
              <w:jc w:val="center"/>
              <w:rPr>
                <w:b/>
                <w:sz w:val="22"/>
                <w:szCs w:val="22"/>
              </w:rPr>
            </w:pPr>
            <w:r w:rsidRPr="004B2438">
              <w:rPr>
                <w:b/>
                <w:sz w:val="22"/>
                <w:szCs w:val="22"/>
              </w:rPr>
              <w:t>п/п</w:t>
            </w:r>
          </w:p>
        </w:tc>
        <w:tc>
          <w:tcPr>
            <w:tcW w:w="1943" w:type="dxa"/>
            <w:vMerge w:val="restart"/>
          </w:tcPr>
          <w:p w:rsidR="004B2438" w:rsidRPr="004B2438" w:rsidRDefault="004B2438" w:rsidP="004B2438">
            <w:pPr>
              <w:jc w:val="center"/>
              <w:rPr>
                <w:b/>
                <w:sz w:val="22"/>
                <w:szCs w:val="22"/>
              </w:rPr>
            </w:pPr>
            <w:r w:rsidRPr="004B2438">
              <w:rPr>
                <w:b/>
                <w:sz w:val="22"/>
                <w:szCs w:val="22"/>
              </w:rPr>
              <w:t>Наименование основного</w:t>
            </w:r>
          </w:p>
          <w:p w:rsidR="004B2438" w:rsidRPr="004B2438" w:rsidRDefault="004B2438" w:rsidP="004B2438">
            <w:pPr>
              <w:jc w:val="center"/>
              <w:rPr>
                <w:b/>
                <w:sz w:val="22"/>
                <w:szCs w:val="22"/>
              </w:rPr>
            </w:pPr>
            <w:r w:rsidRPr="004B2438">
              <w:rPr>
                <w:b/>
                <w:sz w:val="22"/>
                <w:szCs w:val="22"/>
              </w:rPr>
              <w:t>мероприятия</w:t>
            </w:r>
          </w:p>
          <w:p w:rsidR="004B2438" w:rsidRPr="004B2438" w:rsidRDefault="004B2438" w:rsidP="004B2438">
            <w:pPr>
              <w:jc w:val="center"/>
              <w:rPr>
                <w:b/>
                <w:sz w:val="22"/>
                <w:szCs w:val="22"/>
              </w:rPr>
            </w:pPr>
            <w:r w:rsidRPr="004B2438">
              <w:rPr>
                <w:b/>
                <w:sz w:val="22"/>
                <w:szCs w:val="22"/>
              </w:rPr>
              <w:t>муниципальной</w:t>
            </w:r>
          </w:p>
          <w:p w:rsidR="004B2438" w:rsidRPr="004B2438" w:rsidRDefault="004B2438" w:rsidP="004B2438">
            <w:pPr>
              <w:jc w:val="center"/>
              <w:rPr>
                <w:b/>
                <w:sz w:val="22"/>
                <w:szCs w:val="22"/>
              </w:rPr>
            </w:pPr>
            <w:r w:rsidRPr="004B2438">
              <w:rPr>
                <w:b/>
                <w:sz w:val="22"/>
                <w:szCs w:val="22"/>
              </w:rPr>
              <w:t>программы (наименование мероприятия/объекта)</w:t>
            </w:r>
          </w:p>
        </w:tc>
        <w:tc>
          <w:tcPr>
            <w:tcW w:w="1559" w:type="dxa"/>
            <w:vMerge w:val="restart"/>
          </w:tcPr>
          <w:p w:rsidR="004B2438" w:rsidRPr="004B2438" w:rsidRDefault="004B2438" w:rsidP="004B2438">
            <w:pPr>
              <w:jc w:val="center"/>
              <w:rPr>
                <w:b/>
                <w:sz w:val="22"/>
                <w:szCs w:val="22"/>
              </w:rPr>
            </w:pPr>
            <w:r w:rsidRPr="004B2438">
              <w:rPr>
                <w:b/>
                <w:sz w:val="22"/>
                <w:szCs w:val="22"/>
              </w:rPr>
              <w:t>Ответственный</w:t>
            </w:r>
          </w:p>
          <w:p w:rsidR="004B2438" w:rsidRPr="004B2438" w:rsidRDefault="004B2438" w:rsidP="004B2438">
            <w:pPr>
              <w:jc w:val="center"/>
              <w:rPr>
                <w:b/>
                <w:sz w:val="22"/>
                <w:szCs w:val="22"/>
              </w:rPr>
            </w:pPr>
            <w:r w:rsidRPr="004B2438">
              <w:rPr>
                <w:b/>
                <w:sz w:val="22"/>
                <w:szCs w:val="22"/>
              </w:rPr>
              <w:t>исполнитель/</w:t>
            </w:r>
          </w:p>
          <w:p w:rsidR="004B2438" w:rsidRPr="004B2438" w:rsidRDefault="004B2438" w:rsidP="004B2438">
            <w:pPr>
              <w:jc w:val="center"/>
              <w:rPr>
                <w:b/>
                <w:sz w:val="22"/>
                <w:szCs w:val="22"/>
              </w:rPr>
            </w:pPr>
            <w:r w:rsidRPr="004B2438">
              <w:rPr>
                <w:b/>
                <w:sz w:val="22"/>
                <w:szCs w:val="22"/>
              </w:rPr>
              <w:t>соисполнитель</w:t>
            </w:r>
          </w:p>
        </w:tc>
        <w:tc>
          <w:tcPr>
            <w:tcW w:w="1319" w:type="dxa"/>
            <w:vMerge w:val="restart"/>
          </w:tcPr>
          <w:p w:rsidR="004B2438" w:rsidRPr="004B2438" w:rsidRDefault="004B2438" w:rsidP="004B2438">
            <w:pPr>
              <w:jc w:val="center"/>
              <w:rPr>
                <w:b/>
                <w:sz w:val="22"/>
                <w:szCs w:val="22"/>
              </w:rPr>
            </w:pPr>
            <w:r w:rsidRPr="004B2438">
              <w:rPr>
                <w:b/>
                <w:sz w:val="22"/>
                <w:szCs w:val="22"/>
              </w:rPr>
              <w:t>Номер показателя из таблицы «Целевые показатели муниципальной программы»</w:t>
            </w:r>
          </w:p>
        </w:tc>
        <w:tc>
          <w:tcPr>
            <w:tcW w:w="1275" w:type="dxa"/>
            <w:vMerge w:val="restart"/>
          </w:tcPr>
          <w:p w:rsidR="004B2438" w:rsidRPr="004B2438" w:rsidRDefault="004B2438" w:rsidP="004B2438">
            <w:pPr>
              <w:jc w:val="center"/>
              <w:rPr>
                <w:b/>
                <w:sz w:val="22"/>
                <w:szCs w:val="22"/>
              </w:rPr>
            </w:pPr>
            <w:r w:rsidRPr="004B2438">
              <w:rPr>
                <w:b/>
                <w:sz w:val="22"/>
                <w:szCs w:val="22"/>
              </w:rPr>
              <w:t>Источники финансирования</w:t>
            </w:r>
          </w:p>
        </w:tc>
        <w:tc>
          <w:tcPr>
            <w:tcW w:w="9008" w:type="dxa"/>
            <w:gridSpan w:val="10"/>
          </w:tcPr>
          <w:p w:rsidR="004B2438" w:rsidRPr="004B2438" w:rsidRDefault="004B2438" w:rsidP="004B2438">
            <w:pPr>
              <w:jc w:val="center"/>
              <w:rPr>
                <w:b/>
                <w:sz w:val="22"/>
                <w:szCs w:val="22"/>
              </w:rPr>
            </w:pPr>
            <w:r w:rsidRPr="004B2438">
              <w:rPr>
                <w:b/>
                <w:sz w:val="22"/>
                <w:szCs w:val="22"/>
              </w:rPr>
              <w:t>Финансовые затраты на реализацию (тыс. руб.)</w:t>
            </w:r>
          </w:p>
        </w:tc>
      </w:tr>
      <w:tr w:rsidR="004B2438" w:rsidRPr="004B2438" w:rsidTr="002B6076">
        <w:trPr>
          <w:trHeight w:val="181"/>
          <w:jc w:val="right"/>
        </w:trPr>
        <w:tc>
          <w:tcPr>
            <w:tcW w:w="850" w:type="dxa"/>
            <w:vMerge/>
          </w:tcPr>
          <w:p w:rsidR="004B2438" w:rsidRPr="004B2438" w:rsidRDefault="004B2438" w:rsidP="004B2438">
            <w:pPr>
              <w:jc w:val="center"/>
              <w:rPr>
                <w:b/>
                <w:sz w:val="22"/>
                <w:szCs w:val="22"/>
              </w:rPr>
            </w:pPr>
          </w:p>
        </w:tc>
        <w:tc>
          <w:tcPr>
            <w:tcW w:w="1943" w:type="dxa"/>
            <w:vMerge/>
          </w:tcPr>
          <w:p w:rsidR="004B2438" w:rsidRPr="004B2438" w:rsidRDefault="004B2438" w:rsidP="004B2438">
            <w:pPr>
              <w:jc w:val="center"/>
              <w:rPr>
                <w:b/>
                <w:sz w:val="22"/>
                <w:szCs w:val="22"/>
              </w:rPr>
            </w:pPr>
          </w:p>
        </w:tc>
        <w:tc>
          <w:tcPr>
            <w:tcW w:w="1559" w:type="dxa"/>
            <w:vMerge/>
          </w:tcPr>
          <w:p w:rsidR="004B2438" w:rsidRPr="004B2438" w:rsidRDefault="004B2438" w:rsidP="004B2438">
            <w:pPr>
              <w:jc w:val="center"/>
              <w:rPr>
                <w:b/>
                <w:sz w:val="22"/>
                <w:szCs w:val="22"/>
              </w:rPr>
            </w:pPr>
          </w:p>
        </w:tc>
        <w:tc>
          <w:tcPr>
            <w:tcW w:w="1319" w:type="dxa"/>
            <w:vMerge/>
          </w:tcPr>
          <w:p w:rsidR="004B2438" w:rsidRPr="004B2438" w:rsidRDefault="004B2438" w:rsidP="004B2438">
            <w:pPr>
              <w:jc w:val="center"/>
              <w:rPr>
                <w:b/>
                <w:sz w:val="22"/>
                <w:szCs w:val="22"/>
              </w:rPr>
            </w:pPr>
          </w:p>
        </w:tc>
        <w:tc>
          <w:tcPr>
            <w:tcW w:w="1275" w:type="dxa"/>
            <w:vMerge/>
          </w:tcPr>
          <w:p w:rsidR="004B2438" w:rsidRPr="004B2438" w:rsidRDefault="004B2438" w:rsidP="004B2438">
            <w:pPr>
              <w:jc w:val="center"/>
              <w:rPr>
                <w:b/>
                <w:sz w:val="22"/>
                <w:szCs w:val="22"/>
              </w:rPr>
            </w:pPr>
          </w:p>
        </w:tc>
        <w:tc>
          <w:tcPr>
            <w:tcW w:w="993" w:type="dxa"/>
            <w:vMerge w:val="restart"/>
          </w:tcPr>
          <w:p w:rsidR="004B2438" w:rsidRPr="004B2438" w:rsidRDefault="004B2438" w:rsidP="004B2438">
            <w:pPr>
              <w:jc w:val="center"/>
              <w:rPr>
                <w:b/>
                <w:sz w:val="22"/>
                <w:szCs w:val="22"/>
              </w:rPr>
            </w:pPr>
            <w:r w:rsidRPr="004B2438">
              <w:rPr>
                <w:b/>
                <w:sz w:val="22"/>
                <w:szCs w:val="22"/>
              </w:rPr>
              <w:t>всего</w:t>
            </w:r>
          </w:p>
        </w:tc>
        <w:tc>
          <w:tcPr>
            <w:tcW w:w="8015" w:type="dxa"/>
            <w:gridSpan w:val="9"/>
          </w:tcPr>
          <w:p w:rsidR="004B2438" w:rsidRPr="004B2438" w:rsidRDefault="004B2438" w:rsidP="004B2438">
            <w:pPr>
              <w:jc w:val="center"/>
              <w:rPr>
                <w:b/>
                <w:sz w:val="22"/>
                <w:szCs w:val="22"/>
              </w:rPr>
            </w:pPr>
            <w:r w:rsidRPr="004B2438">
              <w:rPr>
                <w:b/>
                <w:sz w:val="22"/>
                <w:szCs w:val="22"/>
              </w:rPr>
              <w:t>в том числе</w:t>
            </w:r>
          </w:p>
        </w:tc>
      </w:tr>
      <w:tr w:rsidR="004B2438" w:rsidRPr="004B2438" w:rsidTr="002B6076">
        <w:trPr>
          <w:trHeight w:val="181"/>
          <w:jc w:val="right"/>
        </w:trPr>
        <w:tc>
          <w:tcPr>
            <w:tcW w:w="850" w:type="dxa"/>
            <w:vMerge/>
          </w:tcPr>
          <w:p w:rsidR="004B2438" w:rsidRPr="004B2438" w:rsidRDefault="004B2438" w:rsidP="004B2438">
            <w:pPr>
              <w:jc w:val="center"/>
              <w:rPr>
                <w:b/>
                <w:sz w:val="22"/>
                <w:szCs w:val="22"/>
              </w:rPr>
            </w:pPr>
          </w:p>
        </w:tc>
        <w:tc>
          <w:tcPr>
            <w:tcW w:w="1943" w:type="dxa"/>
            <w:vMerge/>
          </w:tcPr>
          <w:p w:rsidR="004B2438" w:rsidRPr="004B2438" w:rsidRDefault="004B2438" w:rsidP="004B2438">
            <w:pPr>
              <w:jc w:val="center"/>
              <w:rPr>
                <w:b/>
                <w:sz w:val="22"/>
                <w:szCs w:val="22"/>
              </w:rPr>
            </w:pPr>
          </w:p>
        </w:tc>
        <w:tc>
          <w:tcPr>
            <w:tcW w:w="1559" w:type="dxa"/>
            <w:vMerge/>
          </w:tcPr>
          <w:p w:rsidR="004B2438" w:rsidRPr="004B2438" w:rsidRDefault="004B2438" w:rsidP="004B2438">
            <w:pPr>
              <w:jc w:val="center"/>
              <w:rPr>
                <w:b/>
                <w:sz w:val="22"/>
                <w:szCs w:val="22"/>
              </w:rPr>
            </w:pPr>
          </w:p>
        </w:tc>
        <w:tc>
          <w:tcPr>
            <w:tcW w:w="1319" w:type="dxa"/>
            <w:vMerge/>
          </w:tcPr>
          <w:p w:rsidR="004B2438" w:rsidRPr="004B2438" w:rsidRDefault="004B2438" w:rsidP="004B2438">
            <w:pPr>
              <w:jc w:val="center"/>
              <w:rPr>
                <w:b/>
                <w:sz w:val="22"/>
                <w:szCs w:val="22"/>
              </w:rPr>
            </w:pPr>
          </w:p>
        </w:tc>
        <w:tc>
          <w:tcPr>
            <w:tcW w:w="1275" w:type="dxa"/>
            <w:vMerge/>
          </w:tcPr>
          <w:p w:rsidR="004B2438" w:rsidRPr="004B2438" w:rsidRDefault="004B2438" w:rsidP="004B2438">
            <w:pPr>
              <w:jc w:val="center"/>
              <w:rPr>
                <w:b/>
                <w:sz w:val="22"/>
                <w:szCs w:val="22"/>
              </w:rPr>
            </w:pPr>
          </w:p>
        </w:tc>
        <w:tc>
          <w:tcPr>
            <w:tcW w:w="993" w:type="dxa"/>
            <w:vMerge/>
          </w:tcPr>
          <w:p w:rsidR="004B2438" w:rsidRPr="004B2438" w:rsidRDefault="004B2438" w:rsidP="004B2438">
            <w:pPr>
              <w:jc w:val="center"/>
              <w:rPr>
                <w:b/>
                <w:sz w:val="22"/>
                <w:szCs w:val="22"/>
              </w:rPr>
            </w:pPr>
          </w:p>
        </w:tc>
        <w:tc>
          <w:tcPr>
            <w:tcW w:w="1057" w:type="dxa"/>
          </w:tcPr>
          <w:p w:rsidR="004B2438" w:rsidRPr="004B2438" w:rsidRDefault="004B2438" w:rsidP="004B2438">
            <w:pPr>
              <w:jc w:val="center"/>
              <w:rPr>
                <w:b/>
                <w:sz w:val="22"/>
                <w:szCs w:val="22"/>
              </w:rPr>
            </w:pPr>
            <w:r w:rsidRPr="004B2438">
              <w:rPr>
                <w:b/>
                <w:sz w:val="22"/>
                <w:szCs w:val="22"/>
              </w:rPr>
              <w:t>2018</w:t>
            </w:r>
          </w:p>
        </w:tc>
        <w:tc>
          <w:tcPr>
            <w:tcW w:w="929" w:type="dxa"/>
          </w:tcPr>
          <w:p w:rsidR="004B2438" w:rsidRPr="004B2438" w:rsidRDefault="004B2438" w:rsidP="004B2438">
            <w:pPr>
              <w:jc w:val="center"/>
              <w:rPr>
                <w:b/>
                <w:sz w:val="22"/>
                <w:szCs w:val="22"/>
              </w:rPr>
            </w:pPr>
            <w:r w:rsidRPr="004B2438">
              <w:rPr>
                <w:b/>
                <w:sz w:val="22"/>
                <w:szCs w:val="22"/>
              </w:rPr>
              <w:t>2019</w:t>
            </w:r>
          </w:p>
        </w:tc>
        <w:tc>
          <w:tcPr>
            <w:tcW w:w="992" w:type="dxa"/>
          </w:tcPr>
          <w:p w:rsidR="004B2438" w:rsidRPr="004B2438" w:rsidRDefault="004B2438" w:rsidP="004B2438">
            <w:pPr>
              <w:jc w:val="center"/>
              <w:rPr>
                <w:b/>
                <w:sz w:val="22"/>
                <w:szCs w:val="22"/>
              </w:rPr>
            </w:pPr>
            <w:r w:rsidRPr="004B2438">
              <w:rPr>
                <w:b/>
                <w:sz w:val="22"/>
                <w:szCs w:val="22"/>
              </w:rPr>
              <w:t>2020</w:t>
            </w:r>
          </w:p>
        </w:tc>
        <w:tc>
          <w:tcPr>
            <w:tcW w:w="916" w:type="dxa"/>
          </w:tcPr>
          <w:p w:rsidR="004B2438" w:rsidRPr="004B2438" w:rsidRDefault="004B2438" w:rsidP="004B2438">
            <w:pPr>
              <w:jc w:val="center"/>
              <w:rPr>
                <w:b/>
                <w:sz w:val="22"/>
                <w:szCs w:val="22"/>
              </w:rPr>
            </w:pPr>
            <w:r w:rsidRPr="004B2438">
              <w:rPr>
                <w:b/>
                <w:sz w:val="22"/>
                <w:szCs w:val="22"/>
              </w:rPr>
              <w:t>2021</w:t>
            </w:r>
          </w:p>
        </w:tc>
        <w:tc>
          <w:tcPr>
            <w:tcW w:w="851" w:type="dxa"/>
          </w:tcPr>
          <w:p w:rsidR="004B2438" w:rsidRPr="004B2438" w:rsidRDefault="004B2438" w:rsidP="004B2438">
            <w:pPr>
              <w:jc w:val="center"/>
              <w:rPr>
                <w:b/>
                <w:sz w:val="22"/>
                <w:szCs w:val="22"/>
              </w:rPr>
            </w:pPr>
            <w:r w:rsidRPr="004B2438">
              <w:rPr>
                <w:b/>
                <w:sz w:val="22"/>
                <w:szCs w:val="22"/>
              </w:rPr>
              <w:t>2022</w:t>
            </w:r>
          </w:p>
        </w:tc>
        <w:tc>
          <w:tcPr>
            <w:tcW w:w="918" w:type="dxa"/>
          </w:tcPr>
          <w:p w:rsidR="004B2438" w:rsidRPr="004B2438" w:rsidRDefault="004B2438" w:rsidP="004B2438">
            <w:pPr>
              <w:jc w:val="center"/>
              <w:rPr>
                <w:b/>
                <w:sz w:val="22"/>
                <w:szCs w:val="22"/>
              </w:rPr>
            </w:pPr>
            <w:r w:rsidRPr="004B2438">
              <w:rPr>
                <w:b/>
                <w:sz w:val="22"/>
                <w:szCs w:val="22"/>
              </w:rPr>
              <w:t>2023</w:t>
            </w:r>
          </w:p>
        </w:tc>
        <w:tc>
          <w:tcPr>
            <w:tcW w:w="784" w:type="dxa"/>
          </w:tcPr>
          <w:p w:rsidR="004B2438" w:rsidRPr="004B2438" w:rsidRDefault="004B2438" w:rsidP="004B2438">
            <w:pPr>
              <w:jc w:val="center"/>
              <w:rPr>
                <w:b/>
                <w:sz w:val="22"/>
                <w:szCs w:val="22"/>
              </w:rPr>
            </w:pPr>
            <w:r w:rsidRPr="004B2438">
              <w:rPr>
                <w:b/>
                <w:sz w:val="22"/>
                <w:szCs w:val="22"/>
              </w:rPr>
              <w:t>2024</w:t>
            </w:r>
          </w:p>
        </w:tc>
        <w:tc>
          <w:tcPr>
            <w:tcW w:w="784" w:type="dxa"/>
          </w:tcPr>
          <w:p w:rsidR="004B2438" w:rsidRPr="004B2438" w:rsidRDefault="004B2438" w:rsidP="004B2438">
            <w:pPr>
              <w:jc w:val="center"/>
              <w:rPr>
                <w:b/>
                <w:sz w:val="22"/>
                <w:szCs w:val="22"/>
              </w:rPr>
            </w:pPr>
            <w:r w:rsidRPr="004B2438">
              <w:rPr>
                <w:b/>
                <w:sz w:val="22"/>
                <w:szCs w:val="22"/>
              </w:rPr>
              <w:t>2025</w:t>
            </w:r>
          </w:p>
        </w:tc>
        <w:tc>
          <w:tcPr>
            <w:tcW w:w="784" w:type="dxa"/>
          </w:tcPr>
          <w:p w:rsidR="004B2438" w:rsidRPr="004B2438" w:rsidRDefault="004B2438" w:rsidP="004B2438">
            <w:pPr>
              <w:jc w:val="center"/>
              <w:rPr>
                <w:b/>
                <w:sz w:val="22"/>
                <w:szCs w:val="22"/>
              </w:rPr>
            </w:pPr>
            <w:r w:rsidRPr="004B2438">
              <w:rPr>
                <w:b/>
                <w:sz w:val="22"/>
                <w:szCs w:val="22"/>
              </w:rPr>
              <w:t>2026−2030</w:t>
            </w:r>
          </w:p>
        </w:tc>
      </w:tr>
      <w:tr w:rsidR="004B2438" w:rsidRPr="004B2438" w:rsidTr="002B6076">
        <w:trPr>
          <w:trHeight w:val="181"/>
          <w:jc w:val="right"/>
        </w:trPr>
        <w:tc>
          <w:tcPr>
            <w:tcW w:w="850" w:type="dxa"/>
          </w:tcPr>
          <w:p w:rsidR="004B2438" w:rsidRPr="004B2438" w:rsidRDefault="004B2438" w:rsidP="004B2438">
            <w:pPr>
              <w:jc w:val="center"/>
              <w:rPr>
                <w:sz w:val="22"/>
                <w:szCs w:val="22"/>
              </w:rPr>
            </w:pPr>
            <w:r w:rsidRPr="004B2438">
              <w:rPr>
                <w:sz w:val="22"/>
                <w:szCs w:val="22"/>
              </w:rPr>
              <w:t>1</w:t>
            </w:r>
          </w:p>
        </w:tc>
        <w:tc>
          <w:tcPr>
            <w:tcW w:w="1943" w:type="dxa"/>
          </w:tcPr>
          <w:p w:rsidR="004B2438" w:rsidRPr="004B2438" w:rsidRDefault="004B2438" w:rsidP="004B2438">
            <w:pPr>
              <w:jc w:val="center"/>
              <w:rPr>
                <w:sz w:val="22"/>
                <w:szCs w:val="22"/>
              </w:rPr>
            </w:pPr>
            <w:r w:rsidRPr="004B2438">
              <w:rPr>
                <w:sz w:val="22"/>
                <w:szCs w:val="22"/>
              </w:rPr>
              <w:t>2</w:t>
            </w:r>
          </w:p>
        </w:tc>
        <w:tc>
          <w:tcPr>
            <w:tcW w:w="1559" w:type="dxa"/>
          </w:tcPr>
          <w:p w:rsidR="004B2438" w:rsidRPr="004B2438" w:rsidRDefault="004B2438" w:rsidP="004B2438">
            <w:pPr>
              <w:jc w:val="center"/>
              <w:rPr>
                <w:sz w:val="22"/>
                <w:szCs w:val="22"/>
              </w:rPr>
            </w:pPr>
            <w:r w:rsidRPr="004B2438">
              <w:rPr>
                <w:sz w:val="22"/>
                <w:szCs w:val="22"/>
              </w:rPr>
              <w:t>3</w:t>
            </w:r>
          </w:p>
        </w:tc>
        <w:tc>
          <w:tcPr>
            <w:tcW w:w="1319" w:type="dxa"/>
          </w:tcPr>
          <w:p w:rsidR="004B2438" w:rsidRPr="004B2438" w:rsidRDefault="004B2438" w:rsidP="004B2438">
            <w:pPr>
              <w:jc w:val="center"/>
              <w:rPr>
                <w:sz w:val="22"/>
                <w:szCs w:val="22"/>
              </w:rPr>
            </w:pPr>
            <w:r w:rsidRPr="004B2438">
              <w:rPr>
                <w:sz w:val="22"/>
                <w:szCs w:val="22"/>
              </w:rPr>
              <w:t>4</w:t>
            </w:r>
          </w:p>
        </w:tc>
        <w:tc>
          <w:tcPr>
            <w:tcW w:w="1275" w:type="dxa"/>
          </w:tcPr>
          <w:p w:rsidR="004B2438" w:rsidRPr="004B2438" w:rsidRDefault="004B2438" w:rsidP="004B2438">
            <w:pPr>
              <w:jc w:val="center"/>
              <w:rPr>
                <w:sz w:val="22"/>
                <w:szCs w:val="22"/>
              </w:rPr>
            </w:pPr>
            <w:r w:rsidRPr="004B2438">
              <w:rPr>
                <w:sz w:val="22"/>
                <w:szCs w:val="22"/>
              </w:rPr>
              <w:t>5</w:t>
            </w:r>
          </w:p>
        </w:tc>
        <w:tc>
          <w:tcPr>
            <w:tcW w:w="993" w:type="dxa"/>
          </w:tcPr>
          <w:p w:rsidR="004B2438" w:rsidRPr="004B2438" w:rsidRDefault="004B2438" w:rsidP="004B2438">
            <w:pPr>
              <w:jc w:val="center"/>
              <w:rPr>
                <w:sz w:val="22"/>
                <w:szCs w:val="22"/>
              </w:rPr>
            </w:pPr>
            <w:r w:rsidRPr="004B2438">
              <w:rPr>
                <w:sz w:val="22"/>
                <w:szCs w:val="22"/>
              </w:rPr>
              <w:t>6</w:t>
            </w:r>
          </w:p>
        </w:tc>
        <w:tc>
          <w:tcPr>
            <w:tcW w:w="1057" w:type="dxa"/>
          </w:tcPr>
          <w:p w:rsidR="004B2438" w:rsidRPr="004B2438" w:rsidRDefault="004B2438" w:rsidP="004B2438">
            <w:pPr>
              <w:jc w:val="center"/>
              <w:rPr>
                <w:sz w:val="22"/>
                <w:szCs w:val="22"/>
              </w:rPr>
            </w:pPr>
            <w:r w:rsidRPr="004B2438">
              <w:rPr>
                <w:sz w:val="22"/>
                <w:szCs w:val="22"/>
              </w:rPr>
              <w:t>7</w:t>
            </w:r>
          </w:p>
        </w:tc>
        <w:tc>
          <w:tcPr>
            <w:tcW w:w="929" w:type="dxa"/>
          </w:tcPr>
          <w:p w:rsidR="004B2438" w:rsidRPr="004B2438" w:rsidRDefault="004B2438" w:rsidP="004B2438">
            <w:pPr>
              <w:jc w:val="center"/>
              <w:rPr>
                <w:sz w:val="22"/>
                <w:szCs w:val="22"/>
              </w:rPr>
            </w:pPr>
            <w:r w:rsidRPr="004B2438">
              <w:rPr>
                <w:sz w:val="22"/>
                <w:szCs w:val="22"/>
              </w:rPr>
              <w:t>8</w:t>
            </w:r>
          </w:p>
        </w:tc>
        <w:tc>
          <w:tcPr>
            <w:tcW w:w="992" w:type="dxa"/>
          </w:tcPr>
          <w:p w:rsidR="004B2438" w:rsidRPr="004B2438" w:rsidRDefault="004B2438" w:rsidP="004B2438">
            <w:pPr>
              <w:jc w:val="center"/>
              <w:rPr>
                <w:sz w:val="22"/>
                <w:szCs w:val="22"/>
              </w:rPr>
            </w:pPr>
            <w:r w:rsidRPr="004B2438">
              <w:rPr>
                <w:sz w:val="22"/>
                <w:szCs w:val="22"/>
              </w:rPr>
              <w:t>9</w:t>
            </w:r>
          </w:p>
        </w:tc>
        <w:tc>
          <w:tcPr>
            <w:tcW w:w="916" w:type="dxa"/>
          </w:tcPr>
          <w:p w:rsidR="004B2438" w:rsidRPr="004B2438" w:rsidRDefault="004B2438" w:rsidP="004B2438">
            <w:pPr>
              <w:jc w:val="center"/>
              <w:rPr>
                <w:sz w:val="22"/>
                <w:szCs w:val="22"/>
              </w:rPr>
            </w:pPr>
            <w:r w:rsidRPr="004B2438">
              <w:rPr>
                <w:sz w:val="22"/>
                <w:szCs w:val="22"/>
              </w:rPr>
              <w:t>10</w:t>
            </w:r>
          </w:p>
        </w:tc>
        <w:tc>
          <w:tcPr>
            <w:tcW w:w="851" w:type="dxa"/>
          </w:tcPr>
          <w:p w:rsidR="004B2438" w:rsidRPr="004B2438" w:rsidRDefault="004B2438" w:rsidP="004B2438">
            <w:pPr>
              <w:jc w:val="center"/>
              <w:rPr>
                <w:sz w:val="22"/>
                <w:szCs w:val="22"/>
              </w:rPr>
            </w:pPr>
            <w:r w:rsidRPr="004B2438">
              <w:rPr>
                <w:sz w:val="22"/>
                <w:szCs w:val="22"/>
              </w:rPr>
              <w:t>11</w:t>
            </w:r>
          </w:p>
        </w:tc>
        <w:tc>
          <w:tcPr>
            <w:tcW w:w="918" w:type="dxa"/>
          </w:tcPr>
          <w:p w:rsidR="004B2438" w:rsidRPr="004B2438" w:rsidRDefault="004B2438" w:rsidP="004B2438">
            <w:pPr>
              <w:jc w:val="center"/>
              <w:rPr>
                <w:sz w:val="22"/>
                <w:szCs w:val="22"/>
              </w:rPr>
            </w:pPr>
            <w:r w:rsidRPr="004B2438">
              <w:rPr>
                <w:sz w:val="22"/>
                <w:szCs w:val="22"/>
              </w:rPr>
              <w:t>12</w:t>
            </w:r>
          </w:p>
        </w:tc>
        <w:tc>
          <w:tcPr>
            <w:tcW w:w="784" w:type="dxa"/>
          </w:tcPr>
          <w:p w:rsidR="004B2438" w:rsidRPr="004B2438" w:rsidRDefault="004B2438" w:rsidP="004B2438">
            <w:pPr>
              <w:jc w:val="center"/>
              <w:rPr>
                <w:sz w:val="22"/>
                <w:szCs w:val="22"/>
              </w:rPr>
            </w:pPr>
            <w:r w:rsidRPr="004B2438">
              <w:rPr>
                <w:sz w:val="22"/>
                <w:szCs w:val="22"/>
              </w:rPr>
              <w:t>13</w:t>
            </w:r>
          </w:p>
        </w:tc>
        <w:tc>
          <w:tcPr>
            <w:tcW w:w="784" w:type="dxa"/>
          </w:tcPr>
          <w:p w:rsidR="004B2438" w:rsidRPr="004B2438" w:rsidRDefault="004B2438" w:rsidP="004B2438">
            <w:pPr>
              <w:jc w:val="center"/>
              <w:rPr>
                <w:sz w:val="22"/>
                <w:szCs w:val="22"/>
              </w:rPr>
            </w:pPr>
            <w:r w:rsidRPr="004B2438">
              <w:rPr>
                <w:sz w:val="22"/>
                <w:szCs w:val="22"/>
              </w:rPr>
              <w:t>14</w:t>
            </w:r>
          </w:p>
        </w:tc>
        <w:tc>
          <w:tcPr>
            <w:tcW w:w="784" w:type="dxa"/>
          </w:tcPr>
          <w:p w:rsidR="004B2438" w:rsidRPr="004B2438" w:rsidRDefault="004B2438" w:rsidP="004B2438">
            <w:pPr>
              <w:jc w:val="center"/>
              <w:rPr>
                <w:sz w:val="22"/>
                <w:szCs w:val="22"/>
              </w:rPr>
            </w:pPr>
            <w:r w:rsidRPr="004B2438">
              <w:rPr>
                <w:sz w:val="22"/>
                <w:szCs w:val="22"/>
              </w:rPr>
              <w:t>15</w:t>
            </w:r>
          </w:p>
        </w:tc>
      </w:tr>
      <w:tr w:rsidR="004B2438" w:rsidRPr="004B2438" w:rsidTr="002B6076">
        <w:trPr>
          <w:trHeight w:val="181"/>
          <w:jc w:val="right"/>
        </w:trPr>
        <w:tc>
          <w:tcPr>
            <w:tcW w:w="15954" w:type="dxa"/>
            <w:gridSpan w:val="15"/>
          </w:tcPr>
          <w:p w:rsidR="004B2438" w:rsidRPr="004B2438" w:rsidRDefault="004B2438" w:rsidP="004B2438">
            <w:pPr>
              <w:jc w:val="center"/>
              <w:rPr>
                <w:b/>
                <w:sz w:val="22"/>
                <w:szCs w:val="22"/>
              </w:rPr>
            </w:pPr>
            <w:r w:rsidRPr="004B2438">
              <w:rPr>
                <w:b/>
                <w:sz w:val="22"/>
                <w:szCs w:val="22"/>
              </w:rPr>
              <w:t>Цель: сохранение благоприятной окружающей среды и биологического разнообразия в интересах настоящего и будущих поколений</w:t>
            </w:r>
          </w:p>
        </w:tc>
      </w:tr>
      <w:tr w:rsidR="004B2438" w:rsidRPr="004B2438" w:rsidTr="002B6076">
        <w:trPr>
          <w:trHeight w:val="181"/>
          <w:jc w:val="right"/>
        </w:trPr>
        <w:tc>
          <w:tcPr>
            <w:tcW w:w="15954" w:type="dxa"/>
            <w:gridSpan w:val="15"/>
          </w:tcPr>
          <w:p w:rsidR="004B2438" w:rsidRPr="004B2438" w:rsidRDefault="004B2438" w:rsidP="004B2438">
            <w:pPr>
              <w:jc w:val="center"/>
              <w:rPr>
                <w:b/>
                <w:sz w:val="22"/>
                <w:szCs w:val="22"/>
              </w:rPr>
            </w:pPr>
            <w:r w:rsidRPr="004B2438">
              <w:rPr>
                <w:b/>
                <w:sz w:val="22"/>
                <w:szCs w:val="22"/>
              </w:rPr>
              <w:t>Задача 1: снижение уровня негативного воздействия факторов техногенного и природного характера на окружающую среду и ее компоненты</w:t>
            </w:r>
          </w:p>
        </w:tc>
      </w:tr>
      <w:tr w:rsidR="004B2438" w:rsidRPr="004B2438" w:rsidTr="002B6076">
        <w:trPr>
          <w:trHeight w:val="181"/>
          <w:jc w:val="right"/>
        </w:trPr>
        <w:tc>
          <w:tcPr>
            <w:tcW w:w="850" w:type="dxa"/>
            <w:vMerge w:val="restart"/>
          </w:tcPr>
          <w:p w:rsidR="004B2438" w:rsidRPr="004B2438" w:rsidRDefault="004B2438" w:rsidP="004B2438">
            <w:pPr>
              <w:jc w:val="center"/>
              <w:rPr>
                <w:sz w:val="22"/>
                <w:szCs w:val="22"/>
              </w:rPr>
            </w:pPr>
            <w:r w:rsidRPr="004B2438">
              <w:rPr>
                <w:sz w:val="22"/>
                <w:szCs w:val="22"/>
              </w:rPr>
              <w:t>1.1.</w:t>
            </w:r>
          </w:p>
        </w:tc>
        <w:tc>
          <w:tcPr>
            <w:tcW w:w="1943" w:type="dxa"/>
            <w:vMerge w:val="restart"/>
          </w:tcPr>
          <w:p w:rsidR="004B2438" w:rsidRPr="004B2438" w:rsidRDefault="004B2438" w:rsidP="004B2438">
            <w:pPr>
              <w:jc w:val="center"/>
              <w:rPr>
                <w:sz w:val="22"/>
                <w:szCs w:val="22"/>
              </w:rPr>
            </w:pPr>
            <w:r w:rsidRPr="004B2438">
              <w:rPr>
                <w:sz w:val="22"/>
                <w:szCs w:val="22"/>
              </w:rPr>
              <w:t xml:space="preserve">Экологическое просвещение </w:t>
            </w:r>
            <w:r w:rsidRPr="004B2438">
              <w:rPr>
                <w:sz w:val="22"/>
                <w:szCs w:val="22"/>
              </w:rPr>
              <w:lastRenderedPageBreak/>
              <w:t>населения на территории района</w:t>
            </w:r>
          </w:p>
        </w:tc>
        <w:tc>
          <w:tcPr>
            <w:tcW w:w="1559" w:type="dxa"/>
            <w:vMerge w:val="restart"/>
          </w:tcPr>
          <w:p w:rsidR="004B2438" w:rsidRPr="004B2438" w:rsidRDefault="004B2438" w:rsidP="004B2438">
            <w:pPr>
              <w:jc w:val="center"/>
              <w:rPr>
                <w:sz w:val="22"/>
                <w:szCs w:val="22"/>
              </w:rPr>
            </w:pPr>
            <w:r w:rsidRPr="004B2438">
              <w:rPr>
                <w:sz w:val="22"/>
                <w:szCs w:val="22"/>
              </w:rPr>
              <w:lastRenderedPageBreak/>
              <w:t xml:space="preserve">управление экологии и </w:t>
            </w:r>
            <w:r w:rsidRPr="004B2438">
              <w:rPr>
                <w:sz w:val="22"/>
                <w:szCs w:val="22"/>
              </w:rPr>
              <w:lastRenderedPageBreak/>
              <w:t>природопользования администрации района, управление культуры администрации района,  управление образования и молодежной политики администрации района</w:t>
            </w:r>
          </w:p>
        </w:tc>
        <w:tc>
          <w:tcPr>
            <w:tcW w:w="1319" w:type="dxa"/>
            <w:vMerge w:val="restart"/>
          </w:tcPr>
          <w:p w:rsidR="004B2438" w:rsidRPr="004B2438" w:rsidRDefault="004B2438" w:rsidP="004B2438">
            <w:pPr>
              <w:jc w:val="center"/>
              <w:rPr>
                <w:sz w:val="22"/>
                <w:szCs w:val="22"/>
              </w:rPr>
            </w:pPr>
            <w:r w:rsidRPr="004B2438">
              <w:rPr>
                <w:sz w:val="22"/>
                <w:szCs w:val="22"/>
              </w:rPr>
              <w:lastRenderedPageBreak/>
              <w:t>1, 2, 5</w:t>
            </w:r>
          </w:p>
        </w:tc>
        <w:tc>
          <w:tcPr>
            <w:tcW w:w="1275" w:type="dxa"/>
          </w:tcPr>
          <w:p w:rsidR="004B2438" w:rsidRPr="004B2438" w:rsidRDefault="004B2438" w:rsidP="004B2438">
            <w:pPr>
              <w:jc w:val="center"/>
              <w:rPr>
                <w:sz w:val="22"/>
                <w:szCs w:val="22"/>
              </w:rPr>
            </w:pPr>
            <w:r w:rsidRPr="004B2438">
              <w:rPr>
                <w:sz w:val="22"/>
                <w:szCs w:val="22"/>
              </w:rPr>
              <w:t>всего</w:t>
            </w:r>
          </w:p>
        </w:tc>
        <w:tc>
          <w:tcPr>
            <w:tcW w:w="993" w:type="dxa"/>
          </w:tcPr>
          <w:p w:rsidR="004B2438" w:rsidRPr="004B2438" w:rsidRDefault="004B2438" w:rsidP="004B2438">
            <w:pPr>
              <w:jc w:val="center"/>
              <w:rPr>
                <w:sz w:val="22"/>
                <w:szCs w:val="22"/>
              </w:rPr>
            </w:pPr>
            <w:r w:rsidRPr="004B2438">
              <w:rPr>
                <w:sz w:val="22"/>
                <w:szCs w:val="22"/>
              </w:rPr>
              <w:t>1318,3</w:t>
            </w:r>
          </w:p>
        </w:tc>
        <w:tc>
          <w:tcPr>
            <w:tcW w:w="1057" w:type="dxa"/>
          </w:tcPr>
          <w:p w:rsidR="004B2438" w:rsidRPr="004B2438" w:rsidRDefault="004B2438" w:rsidP="004B2438">
            <w:pPr>
              <w:jc w:val="center"/>
              <w:rPr>
                <w:sz w:val="22"/>
                <w:szCs w:val="22"/>
              </w:rPr>
            </w:pPr>
            <w:r w:rsidRPr="004B2438">
              <w:rPr>
                <w:sz w:val="22"/>
                <w:szCs w:val="22"/>
              </w:rPr>
              <w:t>147,1</w:t>
            </w:r>
          </w:p>
        </w:tc>
        <w:tc>
          <w:tcPr>
            <w:tcW w:w="929" w:type="dxa"/>
          </w:tcPr>
          <w:p w:rsidR="004B2438" w:rsidRPr="004B2438" w:rsidRDefault="004B2438" w:rsidP="004B2438">
            <w:pPr>
              <w:jc w:val="center"/>
              <w:rPr>
                <w:sz w:val="22"/>
                <w:szCs w:val="22"/>
              </w:rPr>
            </w:pPr>
            <w:r w:rsidRPr="004B2438">
              <w:rPr>
                <w:sz w:val="22"/>
                <w:szCs w:val="22"/>
              </w:rPr>
              <w:t>97,6</w:t>
            </w:r>
          </w:p>
        </w:tc>
        <w:tc>
          <w:tcPr>
            <w:tcW w:w="992" w:type="dxa"/>
          </w:tcPr>
          <w:p w:rsidR="004B2438" w:rsidRPr="004B2438" w:rsidRDefault="004B2438" w:rsidP="004B2438">
            <w:pPr>
              <w:jc w:val="center"/>
              <w:rPr>
                <w:sz w:val="22"/>
                <w:szCs w:val="22"/>
              </w:rPr>
            </w:pPr>
            <w:r w:rsidRPr="004B2438">
              <w:rPr>
                <w:sz w:val="22"/>
                <w:szCs w:val="22"/>
              </w:rPr>
              <w:t>97,6</w:t>
            </w:r>
          </w:p>
        </w:tc>
        <w:tc>
          <w:tcPr>
            <w:tcW w:w="916" w:type="dxa"/>
          </w:tcPr>
          <w:p w:rsidR="004B2438" w:rsidRPr="004B2438" w:rsidRDefault="004B2438" w:rsidP="004B2438">
            <w:pPr>
              <w:jc w:val="center"/>
              <w:rPr>
                <w:sz w:val="22"/>
                <w:szCs w:val="22"/>
              </w:rPr>
            </w:pPr>
            <w:r w:rsidRPr="004B2438">
              <w:rPr>
                <w:sz w:val="22"/>
                <w:szCs w:val="22"/>
              </w:rPr>
              <w:t>97,6</w:t>
            </w:r>
          </w:p>
        </w:tc>
        <w:tc>
          <w:tcPr>
            <w:tcW w:w="851" w:type="dxa"/>
          </w:tcPr>
          <w:p w:rsidR="004B2438" w:rsidRPr="004B2438" w:rsidRDefault="004B2438" w:rsidP="004B2438">
            <w:pPr>
              <w:jc w:val="center"/>
              <w:rPr>
                <w:sz w:val="22"/>
                <w:szCs w:val="22"/>
              </w:rPr>
            </w:pPr>
            <w:r w:rsidRPr="004B2438">
              <w:rPr>
                <w:sz w:val="22"/>
                <w:szCs w:val="22"/>
              </w:rPr>
              <w:t>97,6</w:t>
            </w:r>
          </w:p>
        </w:tc>
        <w:tc>
          <w:tcPr>
            <w:tcW w:w="918" w:type="dxa"/>
          </w:tcPr>
          <w:p w:rsidR="004B2438" w:rsidRPr="004B2438" w:rsidRDefault="004B2438" w:rsidP="004B2438">
            <w:pPr>
              <w:jc w:val="center"/>
              <w:rPr>
                <w:sz w:val="22"/>
                <w:szCs w:val="22"/>
              </w:rPr>
            </w:pPr>
            <w:r w:rsidRPr="004B2438">
              <w:rPr>
                <w:sz w:val="22"/>
                <w:szCs w:val="22"/>
              </w:rPr>
              <w:t>97,6</w:t>
            </w:r>
          </w:p>
        </w:tc>
        <w:tc>
          <w:tcPr>
            <w:tcW w:w="784" w:type="dxa"/>
          </w:tcPr>
          <w:p w:rsidR="004B2438" w:rsidRPr="004B2438" w:rsidRDefault="004B2438" w:rsidP="004B2438">
            <w:pPr>
              <w:jc w:val="center"/>
              <w:rPr>
                <w:sz w:val="22"/>
                <w:szCs w:val="22"/>
              </w:rPr>
            </w:pPr>
            <w:r w:rsidRPr="004B2438">
              <w:rPr>
                <w:sz w:val="22"/>
                <w:szCs w:val="22"/>
              </w:rPr>
              <w:t>97,6</w:t>
            </w:r>
          </w:p>
        </w:tc>
        <w:tc>
          <w:tcPr>
            <w:tcW w:w="784" w:type="dxa"/>
          </w:tcPr>
          <w:p w:rsidR="004B2438" w:rsidRPr="004B2438" w:rsidRDefault="004B2438" w:rsidP="004B2438">
            <w:pPr>
              <w:jc w:val="center"/>
              <w:rPr>
                <w:sz w:val="22"/>
                <w:szCs w:val="22"/>
              </w:rPr>
            </w:pPr>
            <w:r w:rsidRPr="004B2438">
              <w:rPr>
                <w:sz w:val="22"/>
                <w:szCs w:val="22"/>
              </w:rPr>
              <w:t>97,6</w:t>
            </w:r>
          </w:p>
        </w:tc>
        <w:tc>
          <w:tcPr>
            <w:tcW w:w="784" w:type="dxa"/>
          </w:tcPr>
          <w:p w:rsidR="004B2438" w:rsidRPr="004B2438" w:rsidRDefault="004B2438" w:rsidP="004B2438">
            <w:pPr>
              <w:jc w:val="center"/>
              <w:rPr>
                <w:sz w:val="22"/>
                <w:szCs w:val="22"/>
              </w:rPr>
            </w:pPr>
            <w:r w:rsidRPr="004B2438">
              <w:rPr>
                <w:sz w:val="22"/>
                <w:szCs w:val="22"/>
              </w:rPr>
              <w:t>488,0</w:t>
            </w:r>
          </w:p>
        </w:tc>
      </w:tr>
      <w:tr w:rsidR="004B2438" w:rsidRPr="004B2438" w:rsidTr="002B6076">
        <w:trPr>
          <w:trHeight w:val="181"/>
          <w:jc w:val="right"/>
        </w:trPr>
        <w:tc>
          <w:tcPr>
            <w:tcW w:w="850" w:type="dxa"/>
            <w:vMerge/>
          </w:tcPr>
          <w:p w:rsidR="004B2438" w:rsidRPr="004B2438" w:rsidRDefault="004B2438" w:rsidP="004B2438">
            <w:pPr>
              <w:jc w:val="center"/>
              <w:rPr>
                <w:sz w:val="22"/>
                <w:szCs w:val="22"/>
              </w:rPr>
            </w:pPr>
          </w:p>
        </w:tc>
        <w:tc>
          <w:tcPr>
            <w:tcW w:w="1943" w:type="dxa"/>
            <w:vMerge/>
          </w:tcPr>
          <w:p w:rsidR="004B2438" w:rsidRPr="004B2438" w:rsidRDefault="004B2438" w:rsidP="004B2438">
            <w:pPr>
              <w:jc w:val="center"/>
              <w:rPr>
                <w:sz w:val="22"/>
                <w:szCs w:val="22"/>
              </w:rPr>
            </w:pPr>
          </w:p>
        </w:tc>
        <w:tc>
          <w:tcPr>
            <w:tcW w:w="1559" w:type="dxa"/>
            <w:vMerge/>
          </w:tcPr>
          <w:p w:rsidR="004B2438" w:rsidRPr="004B2438" w:rsidRDefault="004B2438" w:rsidP="004B2438">
            <w:pPr>
              <w:jc w:val="center"/>
              <w:rPr>
                <w:sz w:val="22"/>
                <w:szCs w:val="22"/>
              </w:rPr>
            </w:pPr>
          </w:p>
        </w:tc>
        <w:tc>
          <w:tcPr>
            <w:tcW w:w="1319" w:type="dxa"/>
            <w:vMerge/>
          </w:tcPr>
          <w:p w:rsidR="004B2438" w:rsidRPr="004B2438" w:rsidRDefault="004B2438" w:rsidP="004B2438">
            <w:pPr>
              <w:jc w:val="center"/>
              <w:rPr>
                <w:sz w:val="22"/>
                <w:szCs w:val="22"/>
              </w:rPr>
            </w:pPr>
          </w:p>
        </w:tc>
        <w:tc>
          <w:tcPr>
            <w:tcW w:w="1275" w:type="dxa"/>
          </w:tcPr>
          <w:p w:rsidR="004B2438" w:rsidRPr="004B2438" w:rsidRDefault="004B2438" w:rsidP="004B2438">
            <w:pPr>
              <w:jc w:val="center"/>
              <w:rPr>
                <w:sz w:val="22"/>
                <w:szCs w:val="22"/>
              </w:rPr>
            </w:pPr>
            <w:r w:rsidRPr="004B2438">
              <w:rPr>
                <w:sz w:val="22"/>
                <w:szCs w:val="22"/>
              </w:rPr>
              <w:t xml:space="preserve">бюджет </w:t>
            </w:r>
            <w:r w:rsidRPr="004B2438">
              <w:rPr>
                <w:sz w:val="22"/>
                <w:szCs w:val="22"/>
              </w:rPr>
              <w:lastRenderedPageBreak/>
              <w:t>района</w:t>
            </w:r>
          </w:p>
        </w:tc>
        <w:tc>
          <w:tcPr>
            <w:tcW w:w="993" w:type="dxa"/>
          </w:tcPr>
          <w:p w:rsidR="004B2438" w:rsidRPr="004B2438" w:rsidRDefault="004B2438" w:rsidP="004B2438">
            <w:pPr>
              <w:jc w:val="center"/>
              <w:rPr>
                <w:sz w:val="22"/>
                <w:szCs w:val="22"/>
              </w:rPr>
            </w:pPr>
            <w:r w:rsidRPr="004B2438">
              <w:rPr>
                <w:sz w:val="22"/>
                <w:szCs w:val="22"/>
              </w:rPr>
              <w:lastRenderedPageBreak/>
              <w:t>1318,3</w:t>
            </w:r>
          </w:p>
        </w:tc>
        <w:tc>
          <w:tcPr>
            <w:tcW w:w="1057" w:type="dxa"/>
          </w:tcPr>
          <w:p w:rsidR="004B2438" w:rsidRPr="004B2438" w:rsidRDefault="004B2438" w:rsidP="004B2438">
            <w:pPr>
              <w:jc w:val="center"/>
              <w:rPr>
                <w:sz w:val="22"/>
                <w:szCs w:val="22"/>
              </w:rPr>
            </w:pPr>
            <w:r w:rsidRPr="004B2438">
              <w:rPr>
                <w:sz w:val="22"/>
                <w:szCs w:val="22"/>
              </w:rPr>
              <w:t>147,1</w:t>
            </w:r>
          </w:p>
        </w:tc>
        <w:tc>
          <w:tcPr>
            <w:tcW w:w="929" w:type="dxa"/>
          </w:tcPr>
          <w:p w:rsidR="004B2438" w:rsidRPr="004B2438" w:rsidRDefault="004B2438" w:rsidP="004B2438">
            <w:pPr>
              <w:jc w:val="center"/>
              <w:rPr>
                <w:sz w:val="22"/>
                <w:szCs w:val="22"/>
              </w:rPr>
            </w:pPr>
            <w:r w:rsidRPr="004B2438">
              <w:rPr>
                <w:sz w:val="22"/>
                <w:szCs w:val="22"/>
              </w:rPr>
              <w:t>97,6</w:t>
            </w:r>
          </w:p>
        </w:tc>
        <w:tc>
          <w:tcPr>
            <w:tcW w:w="992" w:type="dxa"/>
          </w:tcPr>
          <w:p w:rsidR="004B2438" w:rsidRPr="004B2438" w:rsidRDefault="004B2438" w:rsidP="004B2438">
            <w:pPr>
              <w:jc w:val="center"/>
              <w:rPr>
                <w:sz w:val="22"/>
                <w:szCs w:val="22"/>
              </w:rPr>
            </w:pPr>
            <w:r w:rsidRPr="004B2438">
              <w:rPr>
                <w:sz w:val="22"/>
                <w:szCs w:val="22"/>
              </w:rPr>
              <w:t>97,6</w:t>
            </w:r>
          </w:p>
        </w:tc>
        <w:tc>
          <w:tcPr>
            <w:tcW w:w="916" w:type="dxa"/>
          </w:tcPr>
          <w:p w:rsidR="004B2438" w:rsidRPr="004B2438" w:rsidRDefault="004B2438" w:rsidP="004B2438">
            <w:pPr>
              <w:jc w:val="center"/>
              <w:rPr>
                <w:sz w:val="22"/>
                <w:szCs w:val="22"/>
              </w:rPr>
            </w:pPr>
            <w:r w:rsidRPr="004B2438">
              <w:rPr>
                <w:sz w:val="22"/>
                <w:szCs w:val="22"/>
              </w:rPr>
              <w:t>97,6</w:t>
            </w:r>
          </w:p>
        </w:tc>
        <w:tc>
          <w:tcPr>
            <w:tcW w:w="851" w:type="dxa"/>
          </w:tcPr>
          <w:p w:rsidR="004B2438" w:rsidRPr="004B2438" w:rsidRDefault="004B2438" w:rsidP="004B2438">
            <w:pPr>
              <w:jc w:val="center"/>
              <w:rPr>
                <w:sz w:val="22"/>
                <w:szCs w:val="22"/>
              </w:rPr>
            </w:pPr>
            <w:r w:rsidRPr="004B2438">
              <w:rPr>
                <w:sz w:val="22"/>
                <w:szCs w:val="22"/>
              </w:rPr>
              <w:t>97,6</w:t>
            </w:r>
          </w:p>
        </w:tc>
        <w:tc>
          <w:tcPr>
            <w:tcW w:w="918" w:type="dxa"/>
          </w:tcPr>
          <w:p w:rsidR="004B2438" w:rsidRPr="004B2438" w:rsidRDefault="004B2438" w:rsidP="004B2438">
            <w:pPr>
              <w:jc w:val="center"/>
              <w:rPr>
                <w:sz w:val="22"/>
                <w:szCs w:val="22"/>
              </w:rPr>
            </w:pPr>
            <w:r w:rsidRPr="004B2438">
              <w:rPr>
                <w:sz w:val="22"/>
                <w:szCs w:val="22"/>
              </w:rPr>
              <w:t>97,6</w:t>
            </w:r>
          </w:p>
        </w:tc>
        <w:tc>
          <w:tcPr>
            <w:tcW w:w="784" w:type="dxa"/>
          </w:tcPr>
          <w:p w:rsidR="004B2438" w:rsidRPr="004B2438" w:rsidRDefault="004B2438" w:rsidP="004B2438">
            <w:pPr>
              <w:jc w:val="center"/>
              <w:rPr>
                <w:sz w:val="22"/>
                <w:szCs w:val="22"/>
              </w:rPr>
            </w:pPr>
            <w:r w:rsidRPr="004B2438">
              <w:rPr>
                <w:sz w:val="22"/>
                <w:szCs w:val="22"/>
              </w:rPr>
              <w:t>97,6</w:t>
            </w:r>
          </w:p>
        </w:tc>
        <w:tc>
          <w:tcPr>
            <w:tcW w:w="784" w:type="dxa"/>
          </w:tcPr>
          <w:p w:rsidR="004B2438" w:rsidRPr="004B2438" w:rsidRDefault="004B2438" w:rsidP="004B2438">
            <w:pPr>
              <w:jc w:val="center"/>
              <w:rPr>
                <w:sz w:val="22"/>
                <w:szCs w:val="22"/>
              </w:rPr>
            </w:pPr>
            <w:r w:rsidRPr="004B2438">
              <w:rPr>
                <w:sz w:val="22"/>
                <w:szCs w:val="22"/>
              </w:rPr>
              <w:t>97,6</w:t>
            </w:r>
          </w:p>
        </w:tc>
        <w:tc>
          <w:tcPr>
            <w:tcW w:w="784" w:type="dxa"/>
          </w:tcPr>
          <w:p w:rsidR="004B2438" w:rsidRPr="004B2438" w:rsidRDefault="004B2438" w:rsidP="004B2438">
            <w:pPr>
              <w:jc w:val="center"/>
              <w:rPr>
                <w:sz w:val="22"/>
                <w:szCs w:val="22"/>
              </w:rPr>
            </w:pPr>
            <w:r w:rsidRPr="004B2438">
              <w:rPr>
                <w:sz w:val="22"/>
                <w:szCs w:val="22"/>
              </w:rPr>
              <w:t>488,0</w:t>
            </w:r>
          </w:p>
        </w:tc>
      </w:tr>
      <w:tr w:rsidR="004B2438" w:rsidRPr="004B2438" w:rsidTr="002B6076">
        <w:trPr>
          <w:trHeight w:val="315"/>
          <w:jc w:val="right"/>
        </w:trPr>
        <w:tc>
          <w:tcPr>
            <w:tcW w:w="850" w:type="dxa"/>
            <w:vMerge w:val="restart"/>
          </w:tcPr>
          <w:p w:rsidR="004B2438" w:rsidRPr="004B2438" w:rsidRDefault="004B2438" w:rsidP="004B2438">
            <w:pPr>
              <w:jc w:val="center"/>
              <w:rPr>
                <w:sz w:val="22"/>
                <w:szCs w:val="22"/>
              </w:rPr>
            </w:pPr>
            <w:r w:rsidRPr="004B2438">
              <w:rPr>
                <w:sz w:val="22"/>
                <w:szCs w:val="22"/>
              </w:rPr>
              <w:lastRenderedPageBreak/>
              <w:t>1.1.1.</w:t>
            </w:r>
          </w:p>
        </w:tc>
        <w:tc>
          <w:tcPr>
            <w:tcW w:w="1943" w:type="dxa"/>
            <w:vMerge w:val="restart"/>
          </w:tcPr>
          <w:p w:rsidR="004B2438" w:rsidRPr="004B2438" w:rsidRDefault="004B2438" w:rsidP="004B2438">
            <w:pPr>
              <w:jc w:val="center"/>
              <w:rPr>
                <w:sz w:val="22"/>
                <w:szCs w:val="22"/>
              </w:rPr>
            </w:pPr>
            <w:r w:rsidRPr="004B2438">
              <w:rPr>
                <w:sz w:val="22"/>
                <w:szCs w:val="22"/>
              </w:rPr>
              <w:t>Обеспечение информирования населения через средства массовой информации</w:t>
            </w:r>
          </w:p>
        </w:tc>
        <w:tc>
          <w:tcPr>
            <w:tcW w:w="1559" w:type="dxa"/>
            <w:vMerge w:val="restart"/>
          </w:tcPr>
          <w:p w:rsidR="004B2438" w:rsidRPr="004B2438" w:rsidRDefault="004B2438" w:rsidP="004B2438">
            <w:pPr>
              <w:jc w:val="center"/>
              <w:rPr>
                <w:sz w:val="22"/>
                <w:szCs w:val="22"/>
              </w:rPr>
            </w:pPr>
            <w:r w:rsidRPr="004B2438">
              <w:rPr>
                <w:sz w:val="22"/>
                <w:szCs w:val="22"/>
              </w:rPr>
              <w:t>управление экологии и природопользования администрации района</w:t>
            </w: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всего</w:t>
            </w:r>
          </w:p>
        </w:tc>
        <w:tc>
          <w:tcPr>
            <w:tcW w:w="9008" w:type="dxa"/>
            <w:gridSpan w:val="10"/>
          </w:tcPr>
          <w:p w:rsidR="004B2438" w:rsidRPr="004B2438" w:rsidRDefault="004B2438" w:rsidP="004B2438">
            <w:pPr>
              <w:jc w:val="center"/>
              <w:rPr>
                <w:sz w:val="22"/>
                <w:szCs w:val="22"/>
              </w:rPr>
            </w:pPr>
            <w:r w:rsidRPr="004B2438">
              <w:rPr>
                <w:sz w:val="22"/>
                <w:szCs w:val="22"/>
              </w:rPr>
              <w:t>за счет финансирования основной деятельности исполнителя</w:t>
            </w:r>
          </w:p>
        </w:tc>
      </w:tr>
      <w:tr w:rsidR="004B2438" w:rsidRPr="004B2438" w:rsidTr="002B6076">
        <w:trPr>
          <w:trHeight w:val="279"/>
          <w:jc w:val="right"/>
        </w:trPr>
        <w:tc>
          <w:tcPr>
            <w:tcW w:w="850" w:type="dxa"/>
            <w:vMerge/>
          </w:tcPr>
          <w:p w:rsidR="004B2438" w:rsidRPr="004B2438" w:rsidRDefault="004B2438" w:rsidP="004B2438">
            <w:pPr>
              <w:jc w:val="center"/>
              <w:rPr>
                <w:sz w:val="22"/>
                <w:szCs w:val="22"/>
              </w:rPr>
            </w:pPr>
          </w:p>
        </w:tc>
        <w:tc>
          <w:tcPr>
            <w:tcW w:w="1943" w:type="dxa"/>
            <w:vMerge/>
          </w:tcPr>
          <w:p w:rsidR="004B2438" w:rsidRPr="004B2438" w:rsidRDefault="004B2438" w:rsidP="004B2438">
            <w:pPr>
              <w:jc w:val="center"/>
              <w:rPr>
                <w:sz w:val="22"/>
                <w:szCs w:val="22"/>
              </w:rPr>
            </w:pPr>
          </w:p>
        </w:tc>
        <w:tc>
          <w:tcPr>
            <w:tcW w:w="1559" w:type="dxa"/>
            <w:vMerge/>
          </w:tcPr>
          <w:p w:rsidR="004B2438" w:rsidRPr="004B2438" w:rsidRDefault="004B2438" w:rsidP="004B2438">
            <w:pPr>
              <w:jc w:val="center"/>
              <w:rPr>
                <w:sz w:val="22"/>
                <w:szCs w:val="22"/>
              </w:rPr>
            </w:pP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Borders>
              <w:bottom w:val="single" w:sz="4" w:space="0" w:color="auto"/>
            </w:tcBorders>
          </w:tcPr>
          <w:p w:rsidR="004B2438" w:rsidRPr="004B2438" w:rsidRDefault="004B2438" w:rsidP="004B2438">
            <w:pPr>
              <w:jc w:val="center"/>
              <w:rPr>
                <w:sz w:val="22"/>
                <w:szCs w:val="22"/>
              </w:rPr>
            </w:pPr>
            <w:r w:rsidRPr="004B2438">
              <w:rPr>
                <w:sz w:val="22"/>
                <w:szCs w:val="22"/>
              </w:rPr>
              <w:t>бюджет района</w:t>
            </w:r>
          </w:p>
        </w:tc>
        <w:tc>
          <w:tcPr>
            <w:tcW w:w="9008" w:type="dxa"/>
            <w:gridSpan w:val="10"/>
            <w:tcBorders>
              <w:bottom w:val="single" w:sz="4" w:space="0" w:color="auto"/>
            </w:tcBorders>
          </w:tcPr>
          <w:p w:rsidR="004B2438" w:rsidRPr="004B2438" w:rsidRDefault="004B2438" w:rsidP="004B2438">
            <w:pPr>
              <w:jc w:val="center"/>
              <w:rPr>
                <w:sz w:val="22"/>
                <w:szCs w:val="22"/>
              </w:rPr>
            </w:pPr>
            <w:r w:rsidRPr="004B2438">
              <w:rPr>
                <w:sz w:val="22"/>
                <w:szCs w:val="22"/>
              </w:rPr>
              <w:t>за счет финансирования основной деятельности исполнителя</w:t>
            </w:r>
          </w:p>
        </w:tc>
      </w:tr>
      <w:tr w:rsidR="004B2438" w:rsidRPr="004B2438" w:rsidTr="002B6076">
        <w:trPr>
          <w:trHeight w:val="181"/>
          <w:jc w:val="right"/>
        </w:trPr>
        <w:tc>
          <w:tcPr>
            <w:tcW w:w="850" w:type="dxa"/>
            <w:vMerge w:val="restart"/>
          </w:tcPr>
          <w:p w:rsidR="004B2438" w:rsidRPr="004B2438" w:rsidRDefault="004B2438" w:rsidP="004B2438">
            <w:pPr>
              <w:jc w:val="center"/>
              <w:rPr>
                <w:sz w:val="22"/>
                <w:szCs w:val="22"/>
              </w:rPr>
            </w:pPr>
            <w:r w:rsidRPr="004B2438">
              <w:rPr>
                <w:sz w:val="22"/>
                <w:szCs w:val="22"/>
              </w:rPr>
              <w:t>1.1.2.</w:t>
            </w:r>
          </w:p>
        </w:tc>
        <w:tc>
          <w:tcPr>
            <w:tcW w:w="1943" w:type="dxa"/>
            <w:vMerge w:val="restart"/>
          </w:tcPr>
          <w:p w:rsidR="004B2438" w:rsidRPr="004B2438" w:rsidRDefault="004B2438" w:rsidP="004B2438">
            <w:pPr>
              <w:jc w:val="center"/>
              <w:rPr>
                <w:sz w:val="22"/>
                <w:szCs w:val="22"/>
              </w:rPr>
            </w:pPr>
            <w:r w:rsidRPr="004B2438">
              <w:rPr>
                <w:sz w:val="22"/>
                <w:szCs w:val="22"/>
              </w:rPr>
              <w:t>Выпуск листовок, плакатов, буклетов экологической направленности</w:t>
            </w:r>
          </w:p>
        </w:tc>
        <w:tc>
          <w:tcPr>
            <w:tcW w:w="1559" w:type="dxa"/>
            <w:vMerge w:val="restart"/>
          </w:tcPr>
          <w:p w:rsidR="004B2438" w:rsidRPr="004B2438" w:rsidRDefault="004B2438" w:rsidP="004B2438">
            <w:pPr>
              <w:jc w:val="center"/>
              <w:rPr>
                <w:sz w:val="22"/>
                <w:szCs w:val="22"/>
              </w:rPr>
            </w:pPr>
            <w:r w:rsidRPr="004B2438">
              <w:rPr>
                <w:sz w:val="22"/>
                <w:szCs w:val="22"/>
              </w:rPr>
              <w:t>управление образования и молодежной политики администрации района</w:t>
            </w: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всего</w:t>
            </w:r>
          </w:p>
        </w:tc>
        <w:tc>
          <w:tcPr>
            <w:tcW w:w="9008" w:type="dxa"/>
            <w:gridSpan w:val="10"/>
          </w:tcPr>
          <w:p w:rsidR="004B2438" w:rsidRPr="004B2438" w:rsidRDefault="004B2438" w:rsidP="004B2438">
            <w:pPr>
              <w:jc w:val="center"/>
              <w:rPr>
                <w:sz w:val="22"/>
                <w:szCs w:val="22"/>
              </w:rPr>
            </w:pPr>
            <w:r w:rsidRPr="004B2438">
              <w:rPr>
                <w:sz w:val="22"/>
                <w:szCs w:val="22"/>
              </w:rPr>
              <w:t>за счет финансирования основной деятельности исполнителя</w:t>
            </w:r>
          </w:p>
        </w:tc>
      </w:tr>
      <w:tr w:rsidR="004B2438" w:rsidRPr="004B2438" w:rsidTr="002B6076">
        <w:trPr>
          <w:trHeight w:val="181"/>
          <w:jc w:val="right"/>
        </w:trPr>
        <w:tc>
          <w:tcPr>
            <w:tcW w:w="850" w:type="dxa"/>
            <w:vMerge/>
          </w:tcPr>
          <w:p w:rsidR="004B2438" w:rsidRPr="004B2438" w:rsidRDefault="004B2438" w:rsidP="004B2438">
            <w:pPr>
              <w:jc w:val="center"/>
              <w:rPr>
                <w:sz w:val="22"/>
                <w:szCs w:val="22"/>
              </w:rPr>
            </w:pPr>
          </w:p>
        </w:tc>
        <w:tc>
          <w:tcPr>
            <w:tcW w:w="1943" w:type="dxa"/>
            <w:vMerge/>
          </w:tcPr>
          <w:p w:rsidR="004B2438" w:rsidRPr="004B2438" w:rsidRDefault="004B2438" w:rsidP="004B2438">
            <w:pPr>
              <w:jc w:val="center"/>
              <w:rPr>
                <w:sz w:val="22"/>
                <w:szCs w:val="22"/>
              </w:rPr>
            </w:pPr>
          </w:p>
        </w:tc>
        <w:tc>
          <w:tcPr>
            <w:tcW w:w="1559" w:type="dxa"/>
            <w:vMerge/>
          </w:tcPr>
          <w:p w:rsidR="004B2438" w:rsidRPr="004B2438" w:rsidRDefault="004B2438" w:rsidP="004B2438">
            <w:pPr>
              <w:jc w:val="center"/>
              <w:rPr>
                <w:sz w:val="22"/>
                <w:szCs w:val="22"/>
              </w:rPr>
            </w:pP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бюджет района</w:t>
            </w:r>
          </w:p>
        </w:tc>
        <w:tc>
          <w:tcPr>
            <w:tcW w:w="9008" w:type="dxa"/>
            <w:gridSpan w:val="10"/>
          </w:tcPr>
          <w:p w:rsidR="004B2438" w:rsidRPr="004B2438" w:rsidRDefault="004B2438" w:rsidP="004B2438">
            <w:pPr>
              <w:jc w:val="center"/>
              <w:rPr>
                <w:sz w:val="22"/>
                <w:szCs w:val="22"/>
              </w:rPr>
            </w:pPr>
            <w:r w:rsidRPr="004B2438">
              <w:rPr>
                <w:sz w:val="22"/>
                <w:szCs w:val="22"/>
              </w:rPr>
              <w:t>за счет финансирования основной деятельности исполнителя</w:t>
            </w:r>
          </w:p>
        </w:tc>
      </w:tr>
      <w:tr w:rsidR="004B2438" w:rsidRPr="004B2438" w:rsidTr="002B6076">
        <w:trPr>
          <w:trHeight w:val="181"/>
          <w:jc w:val="right"/>
        </w:trPr>
        <w:tc>
          <w:tcPr>
            <w:tcW w:w="850" w:type="dxa"/>
            <w:vMerge w:val="restart"/>
          </w:tcPr>
          <w:p w:rsidR="004B2438" w:rsidRPr="004B2438" w:rsidRDefault="004B2438" w:rsidP="004B2438">
            <w:pPr>
              <w:jc w:val="center"/>
              <w:rPr>
                <w:sz w:val="22"/>
                <w:szCs w:val="22"/>
              </w:rPr>
            </w:pPr>
            <w:r w:rsidRPr="004B2438">
              <w:rPr>
                <w:sz w:val="22"/>
                <w:szCs w:val="22"/>
              </w:rPr>
              <w:t>1.1.3.</w:t>
            </w:r>
          </w:p>
        </w:tc>
        <w:tc>
          <w:tcPr>
            <w:tcW w:w="1943" w:type="dxa"/>
            <w:vMerge w:val="restart"/>
          </w:tcPr>
          <w:p w:rsidR="004B2438" w:rsidRPr="004B2438" w:rsidRDefault="004B2438" w:rsidP="004B2438">
            <w:pPr>
              <w:jc w:val="center"/>
              <w:rPr>
                <w:sz w:val="22"/>
                <w:szCs w:val="22"/>
              </w:rPr>
            </w:pPr>
            <w:r w:rsidRPr="004B2438">
              <w:rPr>
                <w:sz w:val="22"/>
                <w:szCs w:val="22"/>
              </w:rPr>
              <w:t>Издание сборников, альманаха по итогам конференций, конкурсов, листовок, газеты «Роднички»</w:t>
            </w:r>
          </w:p>
        </w:tc>
        <w:tc>
          <w:tcPr>
            <w:tcW w:w="1559" w:type="dxa"/>
            <w:vMerge w:val="restart"/>
          </w:tcPr>
          <w:p w:rsidR="004B2438" w:rsidRPr="004B2438" w:rsidRDefault="004B2438" w:rsidP="004B2438">
            <w:pPr>
              <w:jc w:val="center"/>
              <w:rPr>
                <w:sz w:val="22"/>
                <w:szCs w:val="22"/>
              </w:rPr>
            </w:pPr>
            <w:r w:rsidRPr="004B2438">
              <w:rPr>
                <w:sz w:val="22"/>
                <w:szCs w:val="22"/>
              </w:rPr>
              <w:t>управление образования и молодежной политики администрации района</w:t>
            </w: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всего</w:t>
            </w:r>
          </w:p>
        </w:tc>
        <w:tc>
          <w:tcPr>
            <w:tcW w:w="9008" w:type="dxa"/>
            <w:gridSpan w:val="10"/>
          </w:tcPr>
          <w:p w:rsidR="004B2438" w:rsidRPr="004B2438" w:rsidRDefault="004B2438" w:rsidP="004B2438">
            <w:pPr>
              <w:jc w:val="center"/>
              <w:rPr>
                <w:sz w:val="22"/>
                <w:szCs w:val="22"/>
              </w:rPr>
            </w:pPr>
            <w:r w:rsidRPr="004B2438">
              <w:rPr>
                <w:sz w:val="22"/>
                <w:szCs w:val="22"/>
              </w:rPr>
              <w:t>за счет финансирования основной деятельности исполнителя</w:t>
            </w:r>
          </w:p>
        </w:tc>
      </w:tr>
      <w:tr w:rsidR="004B2438" w:rsidRPr="004B2438" w:rsidTr="002B6076">
        <w:trPr>
          <w:trHeight w:val="181"/>
          <w:jc w:val="right"/>
        </w:trPr>
        <w:tc>
          <w:tcPr>
            <w:tcW w:w="850" w:type="dxa"/>
            <w:vMerge/>
          </w:tcPr>
          <w:p w:rsidR="004B2438" w:rsidRPr="004B2438" w:rsidRDefault="004B2438" w:rsidP="004B2438">
            <w:pPr>
              <w:jc w:val="center"/>
              <w:rPr>
                <w:sz w:val="22"/>
                <w:szCs w:val="22"/>
              </w:rPr>
            </w:pPr>
          </w:p>
        </w:tc>
        <w:tc>
          <w:tcPr>
            <w:tcW w:w="1943" w:type="dxa"/>
            <w:vMerge/>
          </w:tcPr>
          <w:p w:rsidR="004B2438" w:rsidRPr="004B2438" w:rsidRDefault="004B2438" w:rsidP="004B2438">
            <w:pPr>
              <w:jc w:val="center"/>
              <w:rPr>
                <w:sz w:val="22"/>
                <w:szCs w:val="22"/>
              </w:rPr>
            </w:pPr>
          </w:p>
        </w:tc>
        <w:tc>
          <w:tcPr>
            <w:tcW w:w="1559" w:type="dxa"/>
            <w:vMerge/>
          </w:tcPr>
          <w:p w:rsidR="004B2438" w:rsidRPr="004B2438" w:rsidRDefault="004B2438" w:rsidP="004B2438">
            <w:pPr>
              <w:jc w:val="center"/>
              <w:rPr>
                <w:sz w:val="22"/>
                <w:szCs w:val="22"/>
              </w:rPr>
            </w:pP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бюджет района</w:t>
            </w:r>
          </w:p>
        </w:tc>
        <w:tc>
          <w:tcPr>
            <w:tcW w:w="9008" w:type="dxa"/>
            <w:gridSpan w:val="10"/>
          </w:tcPr>
          <w:p w:rsidR="004B2438" w:rsidRPr="004B2438" w:rsidRDefault="004B2438" w:rsidP="004B2438">
            <w:pPr>
              <w:jc w:val="center"/>
              <w:rPr>
                <w:sz w:val="22"/>
                <w:szCs w:val="22"/>
              </w:rPr>
            </w:pPr>
            <w:r w:rsidRPr="004B2438">
              <w:rPr>
                <w:sz w:val="22"/>
                <w:szCs w:val="22"/>
              </w:rPr>
              <w:t>за счет финансирования основной деятельности исполнителя</w:t>
            </w:r>
          </w:p>
        </w:tc>
      </w:tr>
      <w:tr w:rsidR="004B2438" w:rsidRPr="004B2438" w:rsidTr="002B6076">
        <w:trPr>
          <w:trHeight w:val="181"/>
          <w:jc w:val="right"/>
        </w:trPr>
        <w:tc>
          <w:tcPr>
            <w:tcW w:w="850" w:type="dxa"/>
            <w:vMerge w:val="restart"/>
          </w:tcPr>
          <w:p w:rsidR="004B2438" w:rsidRPr="004B2438" w:rsidRDefault="004B2438" w:rsidP="004B2438">
            <w:pPr>
              <w:jc w:val="center"/>
              <w:rPr>
                <w:sz w:val="22"/>
                <w:szCs w:val="22"/>
              </w:rPr>
            </w:pPr>
            <w:r w:rsidRPr="004B2438">
              <w:rPr>
                <w:sz w:val="22"/>
                <w:szCs w:val="22"/>
              </w:rPr>
              <w:t>1.1.4.</w:t>
            </w:r>
          </w:p>
        </w:tc>
        <w:tc>
          <w:tcPr>
            <w:tcW w:w="1943" w:type="dxa"/>
            <w:vMerge w:val="restart"/>
          </w:tcPr>
          <w:p w:rsidR="004B2438" w:rsidRPr="004B2438" w:rsidRDefault="004B2438" w:rsidP="004B2438">
            <w:pPr>
              <w:jc w:val="center"/>
              <w:rPr>
                <w:sz w:val="22"/>
                <w:szCs w:val="22"/>
              </w:rPr>
            </w:pPr>
            <w:r w:rsidRPr="004B2438">
              <w:rPr>
                <w:sz w:val="22"/>
                <w:szCs w:val="22"/>
              </w:rPr>
              <w:t xml:space="preserve">Участие в конференциях, слетах, форумах, </w:t>
            </w:r>
            <w:r w:rsidRPr="004B2438">
              <w:rPr>
                <w:sz w:val="22"/>
                <w:szCs w:val="22"/>
              </w:rPr>
              <w:lastRenderedPageBreak/>
              <w:t>конкурсах различного уровня (окружного, областного, российского)</w:t>
            </w:r>
          </w:p>
        </w:tc>
        <w:tc>
          <w:tcPr>
            <w:tcW w:w="1559" w:type="dxa"/>
            <w:vMerge w:val="restart"/>
          </w:tcPr>
          <w:p w:rsidR="004B2438" w:rsidRPr="004B2438" w:rsidRDefault="004B2438" w:rsidP="004B2438">
            <w:pPr>
              <w:jc w:val="center"/>
              <w:rPr>
                <w:sz w:val="22"/>
                <w:szCs w:val="22"/>
              </w:rPr>
            </w:pPr>
            <w:r w:rsidRPr="004B2438">
              <w:rPr>
                <w:sz w:val="22"/>
                <w:szCs w:val="22"/>
              </w:rPr>
              <w:lastRenderedPageBreak/>
              <w:t xml:space="preserve">управление образования и молодежной </w:t>
            </w:r>
            <w:r w:rsidRPr="004B2438">
              <w:rPr>
                <w:sz w:val="22"/>
                <w:szCs w:val="22"/>
              </w:rPr>
              <w:lastRenderedPageBreak/>
              <w:t>политики администрации района</w:t>
            </w:r>
          </w:p>
        </w:tc>
        <w:tc>
          <w:tcPr>
            <w:tcW w:w="1319" w:type="dxa"/>
          </w:tcPr>
          <w:p w:rsidR="004B2438" w:rsidRPr="004B2438" w:rsidRDefault="004B2438" w:rsidP="004B2438">
            <w:pPr>
              <w:jc w:val="center"/>
              <w:rPr>
                <w:sz w:val="22"/>
                <w:szCs w:val="22"/>
              </w:rPr>
            </w:pPr>
            <w:r w:rsidRPr="004B2438">
              <w:rPr>
                <w:sz w:val="22"/>
                <w:szCs w:val="22"/>
              </w:rPr>
              <w:lastRenderedPageBreak/>
              <w:t>х</w:t>
            </w:r>
          </w:p>
        </w:tc>
        <w:tc>
          <w:tcPr>
            <w:tcW w:w="1275" w:type="dxa"/>
          </w:tcPr>
          <w:p w:rsidR="004B2438" w:rsidRPr="004B2438" w:rsidRDefault="004B2438" w:rsidP="004B2438">
            <w:pPr>
              <w:jc w:val="center"/>
              <w:rPr>
                <w:sz w:val="22"/>
                <w:szCs w:val="22"/>
              </w:rPr>
            </w:pPr>
            <w:r w:rsidRPr="004B2438">
              <w:rPr>
                <w:sz w:val="22"/>
                <w:szCs w:val="22"/>
              </w:rPr>
              <w:t>всего</w:t>
            </w:r>
          </w:p>
        </w:tc>
        <w:tc>
          <w:tcPr>
            <w:tcW w:w="9008" w:type="dxa"/>
            <w:gridSpan w:val="10"/>
          </w:tcPr>
          <w:p w:rsidR="004B2438" w:rsidRPr="004B2438" w:rsidRDefault="004B2438" w:rsidP="004B2438">
            <w:pPr>
              <w:jc w:val="center"/>
              <w:rPr>
                <w:sz w:val="22"/>
                <w:szCs w:val="22"/>
              </w:rPr>
            </w:pPr>
            <w:r w:rsidRPr="004B2438">
              <w:rPr>
                <w:sz w:val="22"/>
                <w:szCs w:val="22"/>
              </w:rPr>
              <w:t>за счет финансирования основной деятельности исполнителя</w:t>
            </w:r>
          </w:p>
        </w:tc>
      </w:tr>
      <w:tr w:rsidR="004B2438" w:rsidRPr="004B2438" w:rsidTr="002B6076">
        <w:trPr>
          <w:trHeight w:val="181"/>
          <w:jc w:val="right"/>
        </w:trPr>
        <w:tc>
          <w:tcPr>
            <w:tcW w:w="850" w:type="dxa"/>
            <w:vMerge/>
          </w:tcPr>
          <w:p w:rsidR="004B2438" w:rsidRPr="004B2438" w:rsidRDefault="004B2438" w:rsidP="004B2438">
            <w:pPr>
              <w:jc w:val="center"/>
              <w:rPr>
                <w:sz w:val="22"/>
                <w:szCs w:val="22"/>
              </w:rPr>
            </w:pPr>
          </w:p>
        </w:tc>
        <w:tc>
          <w:tcPr>
            <w:tcW w:w="1943" w:type="dxa"/>
            <w:vMerge/>
          </w:tcPr>
          <w:p w:rsidR="004B2438" w:rsidRPr="004B2438" w:rsidRDefault="004B2438" w:rsidP="004B2438">
            <w:pPr>
              <w:jc w:val="center"/>
              <w:rPr>
                <w:sz w:val="22"/>
                <w:szCs w:val="22"/>
              </w:rPr>
            </w:pPr>
          </w:p>
        </w:tc>
        <w:tc>
          <w:tcPr>
            <w:tcW w:w="1559" w:type="dxa"/>
            <w:vMerge/>
          </w:tcPr>
          <w:p w:rsidR="004B2438" w:rsidRPr="004B2438" w:rsidRDefault="004B2438" w:rsidP="004B2438">
            <w:pPr>
              <w:jc w:val="center"/>
              <w:rPr>
                <w:sz w:val="22"/>
                <w:szCs w:val="22"/>
              </w:rPr>
            </w:pP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бюджет района</w:t>
            </w:r>
          </w:p>
        </w:tc>
        <w:tc>
          <w:tcPr>
            <w:tcW w:w="9008" w:type="dxa"/>
            <w:gridSpan w:val="10"/>
          </w:tcPr>
          <w:p w:rsidR="004B2438" w:rsidRPr="004B2438" w:rsidRDefault="004B2438" w:rsidP="004B2438">
            <w:pPr>
              <w:jc w:val="center"/>
              <w:rPr>
                <w:sz w:val="22"/>
                <w:szCs w:val="22"/>
              </w:rPr>
            </w:pPr>
            <w:r w:rsidRPr="004B2438">
              <w:rPr>
                <w:sz w:val="22"/>
                <w:szCs w:val="22"/>
              </w:rPr>
              <w:t>за счет финансирования основной деятельности исполнителя</w:t>
            </w:r>
          </w:p>
        </w:tc>
      </w:tr>
      <w:tr w:rsidR="004B2438" w:rsidRPr="004B2438" w:rsidTr="002B6076">
        <w:trPr>
          <w:trHeight w:val="181"/>
          <w:jc w:val="right"/>
        </w:trPr>
        <w:tc>
          <w:tcPr>
            <w:tcW w:w="850" w:type="dxa"/>
            <w:vMerge w:val="restart"/>
          </w:tcPr>
          <w:p w:rsidR="004B2438" w:rsidRPr="004B2438" w:rsidRDefault="004B2438" w:rsidP="004B2438">
            <w:pPr>
              <w:jc w:val="center"/>
              <w:rPr>
                <w:sz w:val="22"/>
                <w:szCs w:val="22"/>
              </w:rPr>
            </w:pPr>
            <w:r w:rsidRPr="004B2438">
              <w:rPr>
                <w:sz w:val="22"/>
                <w:szCs w:val="22"/>
              </w:rPr>
              <w:lastRenderedPageBreak/>
              <w:t>1.1.5.</w:t>
            </w:r>
          </w:p>
        </w:tc>
        <w:tc>
          <w:tcPr>
            <w:tcW w:w="1943" w:type="dxa"/>
            <w:vMerge w:val="restart"/>
          </w:tcPr>
          <w:p w:rsidR="004B2438" w:rsidRPr="004B2438" w:rsidRDefault="004B2438" w:rsidP="004B2438">
            <w:pPr>
              <w:jc w:val="center"/>
              <w:rPr>
                <w:sz w:val="22"/>
                <w:szCs w:val="22"/>
              </w:rPr>
            </w:pPr>
            <w:r w:rsidRPr="004B2438">
              <w:rPr>
                <w:sz w:val="22"/>
                <w:szCs w:val="22"/>
              </w:rPr>
              <w:t>Реализация семейного эколого-просветительского проекта «Экоберегоша»</w:t>
            </w:r>
          </w:p>
        </w:tc>
        <w:tc>
          <w:tcPr>
            <w:tcW w:w="1559" w:type="dxa"/>
            <w:vMerge w:val="restart"/>
          </w:tcPr>
          <w:p w:rsidR="004B2438" w:rsidRPr="004B2438" w:rsidRDefault="004B2438" w:rsidP="004B2438">
            <w:pPr>
              <w:jc w:val="center"/>
              <w:rPr>
                <w:sz w:val="22"/>
                <w:szCs w:val="22"/>
              </w:rPr>
            </w:pPr>
            <w:r w:rsidRPr="004B2438">
              <w:rPr>
                <w:sz w:val="22"/>
                <w:szCs w:val="22"/>
              </w:rPr>
              <w:t>управление образования и молодежной политики администрации района</w:t>
            </w: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всего</w:t>
            </w:r>
          </w:p>
        </w:tc>
        <w:tc>
          <w:tcPr>
            <w:tcW w:w="9008" w:type="dxa"/>
            <w:gridSpan w:val="10"/>
          </w:tcPr>
          <w:p w:rsidR="004B2438" w:rsidRPr="004B2438" w:rsidRDefault="004B2438" w:rsidP="004B2438">
            <w:pPr>
              <w:jc w:val="center"/>
              <w:rPr>
                <w:sz w:val="22"/>
                <w:szCs w:val="22"/>
              </w:rPr>
            </w:pPr>
            <w:r w:rsidRPr="004B2438">
              <w:rPr>
                <w:sz w:val="22"/>
                <w:szCs w:val="22"/>
              </w:rPr>
              <w:t>за счет финансирования основной деятельности исполнителя</w:t>
            </w:r>
          </w:p>
        </w:tc>
      </w:tr>
      <w:tr w:rsidR="004B2438" w:rsidRPr="004B2438" w:rsidTr="002B6076">
        <w:trPr>
          <w:trHeight w:val="181"/>
          <w:jc w:val="right"/>
        </w:trPr>
        <w:tc>
          <w:tcPr>
            <w:tcW w:w="850" w:type="dxa"/>
            <w:vMerge/>
          </w:tcPr>
          <w:p w:rsidR="004B2438" w:rsidRPr="004B2438" w:rsidRDefault="004B2438" w:rsidP="004B2438">
            <w:pPr>
              <w:jc w:val="center"/>
              <w:rPr>
                <w:sz w:val="22"/>
                <w:szCs w:val="22"/>
              </w:rPr>
            </w:pPr>
          </w:p>
        </w:tc>
        <w:tc>
          <w:tcPr>
            <w:tcW w:w="1943" w:type="dxa"/>
            <w:vMerge/>
          </w:tcPr>
          <w:p w:rsidR="004B2438" w:rsidRPr="004B2438" w:rsidRDefault="004B2438" w:rsidP="004B2438">
            <w:pPr>
              <w:jc w:val="center"/>
              <w:rPr>
                <w:sz w:val="22"/>
                <w:szCs w:val="22"/>
              </w:rPr>
            </w:pPr>
          </w:p>
        </w:tc>
        <w:tc>
          <w:tcPr>
            <w:tcW w:w="1559" w:type="dxa"/>
            <w:vMerge/>
          </w:tcPr>
          <w:p w:rsidR="004B2438" w:rsidRPr="004B2438" w:rsidRDefault="004B2438" w:rsidP="004B2438">
            <w:pPr>
              <w:jc w:val="center"/>
              <w:rPr>
                <w:sz w:val="22"/>
                <w:szCs w:val="22"/>
              </w:rPr>
            </w:pP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бюджет района</w:t>
            </w:r>
          </w:p>
        </w:tc>
        <w:tc>
          <w:tcPr>
            <w:tcW w:w="9008" w:type="dxa"/>
            <w:gridSpan w:val="10"/>
          </w:tcPr>
          <w:p w:rsidR="004B2438" w:rsidRPr="004B2438" w:rsidRDefault="004B2438" w:rsidP="004B2438">
            <w:pPr>
              <w:jc w:val="center"/>
              <w:rPr>
                <w:sz w:val="22"/>
                <w:szCs w:val="22"/>
              </w:rPr>
            </w:pPr>
            <w:r w:rsidRPr="004B2438">
              <w:rPr>
                <w:sz w:val="22"/>
                <w:szCs w:val="22"/>
              </w:rPr>
              <w:t>за счет финансирования основной деятельности исполнителя</w:t>
            </w:r>
          </w:p>
        </w:tc>
      </w:tr>
      <w:tr w:rsidR="004B2438" w:rsidRPr="004B2438" w:rsidTr="002B6076">
        <w:trPr>
          <w:trHeight w:val="278"/>
          <w:jc w:val="right"/>
        </w:trPr>
        <w:tc>
          <w:tcPr>
            <w:tcW w:w="850" w:type="dxa"/>
            <w:vMerge w:val="restart"/>
          </w:tcPr>
          <w:p w:rsidR="004B2438" w:rsidRPr="004B2438" w:rsidRDefault="004B2438" w:rsidP="004B2438">
            <w:pPr>
              <w:jc w:val="center"/>
              <w:rPr>
                <w:sz w:val="22"/>
                <w:szCs w:val="22"/>
              </w:rPr>
            </w:pPr>
            <w:r w:rsidRPr="004B2438">
              <w:rPr>
                <w:sz w:val="22"/>
                <w:szCs w:val="22"/>
              </w:rPr>
              <w:t>1.1.6.</w:t>
            </w:r>
          </w:p>
        </w:tc>
        <w:tc>
          <w:tcPr>
            <w:tcW w:w="1943" w:type="dxa"/>
            <w:vMerge w:val="restart"/>
          </w:tcPr>
          <w:p w:rsidR="004B2438" w:rsidRPr="004B2438" w:rsidRDefault="004B2438" w:rsidP="004B2438">
            <w:pPr>
              <w:jc w:val="center"/>
              <w:rPr>
                <w:sz w:val="22"/>
                <w:szCs w:val="22"/>
              </w:rPr>
            </w:pPr>
            <w:r w:rsidRPr="004B2438">
              <w:rPr>
                <w:sz w:val="22"/>
                <w:szCs w:val="22"/>
              </w:rPr>
              <w:t>Проведение районного смотра-конкурса среди садово-огороднических, дачных объединений граждан района</w:t>
            </w:r>
          </w:p>
        </w:tc>
        <w:tc>
          <w:tcPr>
            <w:tcW w:w="1559" w:type="dxa"/>
            <w:vMerge w:val="restart"/>
          </w:tcPr>
          <w:p w:rsidR="004B2438" w:rsidRPr="004B2438" w:rsidRDefault="004B2438" w:rsidP="004B2438">
            <w:pPr>
              <w:jc w:val="center"/>
              <w:rPr>
                <w:sz w:val="22"/>
                <w:szCs w:val="22"/>
              </w:rPr>
            </w:pPr>
            <w:r w:rsidRPr="004B2438">
              <w:rPr>
                <w:sz w:val="22"/>
                <w:szCs w:val="22"/>
              </w:rPr>
              <w:t>управление экологии и природопользования администрации района</w:t>
            </w: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всего</w:t>
            </w:r>
          </w:p>
        </w:tc>
        <w:tc>
          <w:tcPr>
            <w:tcW w:w="9008" w:type="dxa"/>
            <w:gridSpan w:val="10"/>
          </w:tcPr>
          <w:p w:rsidR="004B2438" w:rsidRPr="004B2438" w:rsidRDefault="004B2438" w:rsidP="004B2438">
            <w:pPr>
              <w:jc w:val="center"/>
              <w:rPr>
                <w:sz w:val="22"/>
                <w:szCs w:val="22"/>
              </w:rPr>
            </w:pPr>
            <w:r w:rsidRPr="004B2438">
              <w:rPr>
                <w:sz w:val="22"/>
                <w:szCs w:val="22"/>
              </w:rPr>
              <w:t>за счет финансирования основной деятельности исполнителя</w:t>
            </w:r>
          </w:p>
        </w:tc>
      </w:tr>
      <w:tr w:rsidR="004B2438" w:rsidRPr="004B2438" w:rsidTr="002B6076">
        <w:trPr>
          <w:trHeight w:val="181"/>
          <w:jc w:val="right"/>
        </w:trPr>
        <w:tc>
          <w:tcPr>
            <w:tcW w:w="850" w:type="dxa"/>
            <w:vMerge/>
          </w:tcPr>
          <w:p w:rsidR="004B2438" w:rsidRPr="004B2438" w:rsidRDefault="004B2438" w:rsidP="004B2438">
            <w:pPr>
              <w:jc w:val="center"/>
              <w:rPr>
                <w:sz w:val="22"/>
                <w:szCs w:val="22"/>
              </w:rPr>
            </w:pPr>
          </w:p>
        </w:tc>
        <w:tc>
          <w:tcPr>
            <w:tcW w:w="1943" w:type="dxa"/>
            <w:vMerge/>
          </w:tcPr>
          <w:p w:rsidR="004B2438" w:rsidRPr="004B2438" w:rsidRDefault="004B2438" w:rsidP="004B2438">
            <w:pPr>
              <w:jc w:val="center"/>
              <w:rPr>
                <w:sz w:val="22"/>
                <w:szCs w:val="22"/>
              </w:rPr>
            </w:pPr>
          </w:p>
        </w:tc>
        <w:tc>
          <w:tcPr>
            <w:tcW w:w="1559" w:type="dxa"/>
            <w:vMerge/>
          </w:tcPr>
          <w:p w:rsidR="004B2438" w:rsidRPr="004B2438" w:rsidRDefault="004B2438" w:rsidP="004B2438">
            <w:pPr>
              <w:jc w:val="center"/>
              <w:rPr>
                <w:sz w:val="22"/>
                <w:szCs w:val="22"/>
              </w:rPr>
            </w:pP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бюджет района</w:t>
            </w:r>
          </w:p>
        </w:tc>
        <w:tc>
          <w:tcPr>
            <w:tcW w:w="9008" w:type="dxa"/>
            <w:gridSpan w:val="10"/>
          </w:tcPr>
          <w:p w:rsidR="004B2438" w:rsidRPr="004B2438" w:rsidRDefault="004B2438" w:rsidP="004B2438">
            <w:pPr>
              <w:jc w:val="center"/>
              <w:rPr>
                <w:sz w:val="22"/>
                <w:szCs w:val="22"/>
              </w:rPr>
            </w:pPr>
            <w:r w:rsidRPr="004B2438">
              <w:rPr>
                <w:sz w:val="22"/>
                <w:szCs w:val="22"/>
              </w:rPr>
              <w:t>за счет финансирования основной деятельности исполнителя</w:t>
            </w:r>
          </w:p>
        </w:tc>
      </w:tr>
      <w:tr w:rsidR="004B2438" w:rsidRPr="004B2438" w:rsidTr="002B6076">
        <w:trPr>
          <w:trHeight w:val="181"/>
          <w:jc w:val="right"/>
        </w:trPr>
        <w:tc>
          <w:tcPr>
            <w:tcW w:w="850" w:type="dxa"/>
            <w:vMerge w:val="restart"/>
          </w:tcPr>
          <w:p w:rsidR="004B2438" w:rsidRPr="004B2438" w:rsidRDefault="004B2438" w:rsidP="004B2438">
            <w:pPr>
              <w:jc w:val="center"/>
              <w:rPr>
                <w:sz w:val="22"/>
                <w:szCs w:val="22"/>
              </w:rPr>
            </w:pPr>
            <w:r w:rsidRPr="004B2438">
              <w:rPr>
                <w:sz w:val="22"/>
                <w:szCs w:val="22"/>
              </w:rPr>
              <w:t>1.1.7.</w:t>
            </w:r>
          </w:p>
        </w:tc>
        <w:tc>
          <w:tcPr>
            <w:tcW w:w="1943" w:type="dxa"/>
            <w:vMerge w:val="restart"/>
          </w:tcPr>
          <w:p w:rsidR="004B2438" w:rsidRPr="004B2438" w:rsidRDefault="004B2438" w:rsidP="004B2438">
            <w:pPr>
              <w:jc w:val="center"/>
              <w:rPr>
                <w:sz w:val="22"/>
                <w:szCs w:val="22"/>
              </w:rPr>
            </w:pPr>
            <w:r w:rsidRPr="004B2438">
              <w:rPr>
                <w:sz w:val="22"/>
                <w:szCs w:val="22"/>
              </w:rPr>
              <w:t>Проведение природоохранных акций</w:t>
            </w:r>
          </w:p>
        </w:tc>
        <w:tc>
          <w:tcPr>
            <w:tcW w:w="1559" w:type="dxa"/>
            <w:vMerge w:val="restart"/>
          </w:tcPr>
          <w:p w:rsidR="004B2438" w:rsidRPr="004B2438" w:rsidRDefault="004B2438" w:rsidP="004B2438">
            <w:pPr>
              <w:jc w:val="center"/>
              <w:rPr>
                <w:sz w:val="22"/>
                <w:szCs w:val="22"/>
              </w:rPr>
            </w:pPr>
            <w:r w:rsidRPr="004B2438">
              <w:rPr>
                <w:sz w:val="22"/>
                <w:szCs w:val="22"/>
              </w:rPr>
              <w:t>управление экологии и природопользования администрации района, управление образования и молодежной политики администрации района, управление культуры администрации района</w:t>
            </w: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всего</w:t>
            </w:r>
          </w:p>
        </w:tc>
        <w:tc>
          <w:tcPr>
            <w:tcW w:w="9008" w:type="dxa"/>
            <w:gridSpan w:val="10"/>
          </w:tcPr>
          <w:p w:rsidR="004B2438" w:rsidRPr="004B2438" w:rsidRDefault="004B2438" w:rsidP="004B2438">
            <w:pPr>
              <w:jc w:val="center"/>
              <w:rPr>
                <w:sz w:val="22"/>
                <w:szCs w:val="22"/>
              </w:rPr>
            </w:pPr>
            <w:r w:rsidRPr="004B2438">
              <w:rPr>
                <w:sz w:val="22"/>
                <w:szCs w:val="22"/>
              </w:rPr>
              <w:t>за счет финансирования основной деятельности исполнителя</w:t>
            </w:r>
          </w:p>
        </w:tc>
      </w:tr>
      <w:tr w:rsidR="004B2438" w:rsidRPr="004B2438" w:rsidTr="002B6076">
        <w:trPr>
          <w:trHeight w:val="181"/>
          <w:jc w:val="right"/>
        </w:trPr>
        <w:tc>
          <w:tcPr>
            <w:tcW w:w="850" w:type="dxa"/>
            <w:vMerge/>
          </w:tcPr>
          <w:p w:rsidR="004B2438" w:rsidRPr="004B2438" w:rsidRDefault="004B2438" w:rsidP="004B2438">
            <w:pPr>
              <w:jc w:val="center"/>
              <w:rPr>
                <w:sz w:val="22"/>
                <w:szCs w:val="22"/>
              </w:rPr>
            </w:pPr>
          </w:p>
        </w:tc>
        <w:tc>
          <w:tcPr>
            <w:tcW w:w="1943" w:type="dxa"/>
            <w:vMerge/>
          </w:tcPr>
          <w:p w:rsidR="004B2438" w:rsidRPr="004B2438" w:rsidRDefault="004B2438" w:rsidP="004B2438">
            <w:pPr>
              <w:jc w:val="center"/>
              <w:rPr>
                <w:sz w:val="22"/>
                <w:szCs w:val="22"/>
              </w:rPr>
            </w:pPr>
          </w:p>
        </w:tc>
        <w:tc>
          <w:tcPr>
            <w:tcW w:w="1559" w:type="dxa"/>
            <w:vMerge/>
          </w:tcPr>
          <w:p w:rsidR="004B2438" w:rsidRPr="004B2438" w:rsidRDefault="004B2438" w:rsidP="004B2438">
            <w:pPr>
              <w:jc w:val="center"/>
              <w:rPr>
                <w:sz w:val="22"/>
                <w:szCs w:val="22"/>
              </w:rPr>
            </w:pP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бюджет района</w:t>
            </w:r>
          </w:p>
        </w:tc>
        <w:tc>
          <w:tcPr>
            <w:tcW w:w="9008" w:type="dxa"/>
            <w:gridSpan w:val="10"/>
          </w:tcPr>
          <w:p w:rsidR="004B2438" w:rsidRPr="004B2438" w:rsidRDefault="004B2438" w:rsidP="004B2438">
            <w:pPr>
              <w:jc w:val="center"/>
              <w:rPr>
                <w:sz w:val="22"/>
                <w:szCs w:val="22"/>
              </w:rPr>
            </w:pPr>
            <w:r w:rsidRPr="004B2438">
              <w:rPr>
                <w:sz w:val="22"/>
                <w:szCs w:val="22"/>
              </w:rPr>
              <w:t>за счет финансирования основной деятельности исполнителя</w:t>
            </w:r>
          </w:p>
        </w:tc>
      </w:tr>
      <w:tr w:rsidR="004B2438" w:rsidRPr="004B2438" w:rsidTr="002B6076">
        <w:trPr>
          <w:trHeight w:val="181"/>
          <w:jc w:val="right"/>
        </w:trPr>
        <w:tc>
          <w:tcPr>
            <w:tcW w:w="850" w:type="dxa"/>
            <w:vMerge w:val="restart"/>
          </w:tcPr>
          <w:p w:rsidR="004B2438" w:rsidRPr="004B2438" w:rsidRDefault="004B2438" w:rsidP="004B2438">
            <w:pPr>
              <w:jc w:val="center"/>
              <w:rPr>
                <w:sz w:val="22"/>
                <w:szCs w:val="22"/>
              </w:rPr>
            </w:pPr>
            <w:r w:rsidRPr="004B2438">
              <w:rPr>
                <w:sz w:val="22"/>
                <w:szCs w:val="22"/>
              </w:rPr>
              <w:t>1.1.8.</w:t>
            </w:r>
          </w:p>
        </w:tc>
        <w:tc>
          <w:tcPr>
            <w:tcW w:w="1943" w:type="dxa"/>
            <w:vMerge w:val="restart"/>
          </w:tcPr>
          <w:p w:rsidR="004B2438" w:rsidRPr="004B2438" w:rsidRDefault="004B2438" w:rsidP="004B2438">
            <w:pPr>
              <w:jc w:val="center"/>
              <w:rPr>
                <w:sz w:val="22"/>
                <w:szCs w:val="22"/>
              </w:rPr>
            </w:pPr>
            <w:r w:rsidRPr="004B2438">
              <w:rPr>
                <w:sz w:val="22"/>
                <w:szCs w:val="22"/>
              </w:rPr>
              <w:t xml:space="preserve">Проведение </w:t>
            </w:r>
            <w:r w:rsidRPr="004B2438">
              <w:rPr>
                <w:sz w:val="22"/>
                <w:szCs w:val="22"/>
              </w:rPr>
              <w:lastRenderedPageBreak/>
              <w:t>экологических выставок</w:t>
            </w:r>
          </w:p>
        </w:tc>
        <w:tc>
          <w:tcPr>
            <w:tcW w:w="1559" w:type="dxa"/>
            <w:vMerge w:val="restart"/>
          </w:tcPr>
          <w:p w:rsidR="004B2438" w:rsidRPr="004B2438" w:rsidRDefault="004B2438" w:rsidP="004B2438">
            <w:pPr>
              <w:jc w:val="center"/>
              <w:rPr>
                <w:sz w:val="22"/>
                <w:szCs w:val="22"/>
              </w:rPr>
            </w:pPr>
            <w:r w:rsidRPr="004B2438">
              <w:rPr>
                <w:sz w:val="22"/>
                <w:szCs w:val="22"/>
              </w:rPr>
              <w:lastRenderedPageBreak/>
              <w:t xml:space="preserve">управление </w:t>
            </w:r>
            <w:r w:rsidRPr="004B2438">
              <w:rPr>
                <w:sz w:val="22"/>
                <w:szCs w:val="22"/>
              </w:rPr>
              <w:lastRenderedPageBreak/>
              <w:t>культуры администрации района</w:t>
            </w:r>
          </w:p>
        </w:tc>
        <w:tc>
          <w:tcPr>
            <w:tcW w:w="1319" w:type="dxa"/>
          </w:tcPr>
          <w:p w:rsidR="004B2438" w:rsidRPr="004B2438" w:rsidRDefault="004B2438" w:rsidP="004B2438">
            <w:pPr>
              <w:jc w:val="center"/>
              <w:rPr>
                <w:sz w:val="22"/>
                <w:szCs w:val="22"/>
              </w:rPr>
            </w:pPr>
            <w:r w:rsidRPr="004B2438">
              <w:rPr>
                <w:sz w:val="22"/>
                <w:szCs w:val="22"/>
              </w:rPr>
              <w:lastRenderedPageBreak/>
              <w:t>х</w:t>
            </w:r>
          </w:p>
        </w:tc>
        <w:tc>
          <w:tcPr>
            <w:tcW w:w="1275" w:type="dxa"/>
          </w:tcPr>
          <w:p w:rsidR="004B2438" w:rsidRPr="004B2438" w:rsidRDefault="004B2438" w:rsidP="004B2438">
            <w:pPr>
              <w:jc w:val="center"/>
              <w:rPr>
                <w:sz w:val="22"/>
                <w:szCs w:val="22"/>
              </w:rPr>
            </w:pPr>
            <w:r w:rsidRPr="004B2438">
              <w:rPr>
                <w:sz w:val="22"/>
                <w:szCs w:val="22"/>
              </w:rPr>
              <w:t>всего</w:t>
            </w:r>
          </w:p>
        </w:tc>
        <w:tc>
          <w:tcPr>
            <w:tcW w:w="9008" w:type="dxa"/>
            <w:gridSpan w:val="10"/>
          </w:tcPr>
          <w:p w:rsidR="004B2438" w:rsidRPr="004B2438" w:rsidRDefault="004B2438" w:rsidP="004B2438">
            <w:pPr>
              <w:jc w:val="center"/>
              <w:rPr>
                <w:sz w:val="22"/>
                <w:szCs w:val="22"/>
              </w:rPr>
            </w:pPr>
            <w:r w:rsidRPr="004B2438">
              <w:rPr>
                <w:sz w:val="22"/>
                <w:szCs w:val="22"/>
              </w:rPr>
              <w:t>за счет финансирования основной деятельности исполнителя</w:t>
            </w:r>
          </w:p>
        </w:tc>
      </w:tr>
      <w:tr w:rsidR="004B2438" w:rsidRPr="004B2438" w:rsidTr="002B6076">
        <w:trPr>
          <w:trHeight w:val="181"/>
          <w:jc w:val="right"/>
        </w:trPr>
        <w:tc>
          <w:tcPr>
            <w:tcW w:w="850" w:type="dxa"/>
            <w:vMerge/>
          </w:tcPr>
          <w:p w:rsidR="004B2438" w:rsidRPr="004B2438" w:rsidRDefault="004B2438" w:rsidP="004B2438">
            <w:pPr>
              <w:jc w:val="center"/>
              <w:rPr>
                <w:sz w:val="22"/>
                <w:szCs w:val="22"/>
              </w:rPr>
            </w:pPr>
          </w:p>
        </w:tc>
        <w:tc>
          <w:tcPr>
            <w:tcW w:w="1943" w:type="dxa"/>
            <w:vMerge/>
          </w:tcPr>
          <w:p w:rsidR="004B2438" w:rsidRPr="004B2438" w:rsidRDefault="004B2438" w:rsidP="004B2438">
            <w:pPr>
              <w:jc w:val="center"/>
              <w:rPr>
                <w:sz w:val="22"/>
                <w:szCs w:val="22"/>
              </w:rPr>
            </w:pPr>
          </w:p>
        </w:tc>
        <w:tc>
          <w:tcPr>
            <w:tcW w:w="1559" w:type="dxa"/>
            <w:vMerge/>
          </w:tcPr>
          <w:p w:rsidR="004B2438" w:rsidRPr="004B2438" w:rsidRDefault="004B2438" w:rsidP="004B2438">
            <w:pPr>
              <w:jc w:val="center"/>
              <w:rPr>
                <w:sz w:val="22"/>
                <w:szCs w:val="22"/>
              </w:rPr>
            </w:pP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бюджет района</w:t>
            </w:r>
          </w:p>
        </w:tc>
        <w:tc>
          <w:tcPr>
            <w:tcW w:w="9008" w:type="dxa"/>
            <w:gridSpan w:val="10"/>
          </w:tcPr>
          <w:p w:rsidR="004B2438" w:rsidRPr="004B2438" w:rsidRDefault="004B2438" w:rsidP="004B2438">
            <w:pPr>
              <w:jc w:val="center"/>
              <w:rPr>
                <w:sz w:val="22"/>
                <w:szCs w:val="22"/>
              </w:rPr>
            </w:pPr>
            <w:r w:rsidRPr="004B2438">
              <w:rPr>
                <w:sz w:val="22"/>
                <w:szCs w:val="22"/>
              </w:rPr>
              <w:t>за счет финансирования основной деятельности исполнителя</w:t>
            </w:r>
          </w:p>
        </w:tc>
      </w:tr>
      <w:tr w:rsidR="004B2438" w:rsidRPr="004B2438" w:rsidTr="002B6076">
        <w:trPr>
          <w:trHeight w:val="181"/>
          <w:jc w:val="right"/>
        </w:trPr>
        <w:tc>
          <w:tcPr>
            <w:tcW w:w="850" w:type="dxa"/>
            <w:vMerge w:val="restart"/>
          </w:tcPr>
          <w:p w:rsidR="004B2438" w:rsidRPr="004B2438" w:rsidRDefault="004B2438" w:rsidP="004B2438">
            <w:pPr>
              <w:jc w:val="center"/>
              <w:rPr>
                <w:sz w:val="22"/>
                <w:szCs w:val="22"/>
              </w:rPr>
            </w:pPr>
            <w:r w:rsidRPr="004B2438">
              <w:rPr>
                <w:sz w:val="22"/>
                <w:szCs w:val="22"/>
              </w:rPr>
              <w:lastRenderedPageBreak/>
              <w:t>1.1.9.</w:t>
            </w:r>
          </w:p>
        </w:tc>
        <w:tc>
          <w:tcPr>
            <w:tcW w:w="1943" w:type="dxa"/>
            <w:vMerge w:val="restart"/>
          </w:tcPr>
          <w:p w:rsidR="004B2438" w:rsidRPr="004B2438" w:rsidRDefault="004B2438" w:rsidP="004B2438">
            <w:pPr>
              <w:jc w:val="center"/>
              <w:rPr>
                <w:sz w:val="22"/>
                <w:szCs w:val="22"/>
              </w:rPr>
            </w:pPr>
            <w:r w:rsidRPr="004B2438">
              <w:rPr>
                <w:sz w:val="22"/>
                <w:szCs w:val="22"/>
              </w:rPr>
              <w:t>Развитие детско-молодежных общественных объединений и организаций</w:t>
            </w:r>
          </w:p>
        </w:tc>
        <w:tc>
          <w:tcPr>
            <w:tcW w:w="1559" w:type="dxa"/>
            <w:vMerge w:val="restart"/>
          </w:tcPr>
          <w:p w:rsidR="004B2438" w:rsidRPr="004B2438" w:rsidRDefault="004B2438" w:rsidP="004B2438">
            <w:pPr>
              <w:jc w:val="center"/>
              <w:rPr>
                <w:sz w:val="22"/>
                <w:szCs w:val="22"/>
              </w:rPr>
            </w:pPr>
            <w:r w:rsidRPr="004B2438">
              <w:rPr>
                <w:sz w:val="22"/>
                <w:szCs w:val="22"/>
              </w:rPr>
              <w:t>управление образования и молодежной политики администрации района</w:t>
            </w: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всего</w:t>
            </w:r>
          </w:p>
        </w:tc>
        <w:tc>
          <w:tcPr>
            <w:tcW w:w="9008" w:type="dxa"/>
            <w:gridSpan w:val="10"/>
          </w:tcPr>
          <w:p w:rsidR="004B2438" w:rsidRPr="004B2438" w:rsidRDefault="004B2438" w:rsidP="004B2438">
            <w:pPr>
              <w:jc w:val="center"/>
              <w:rPr>
                <w:sz w:val="22"/>
                <w:szCs w:val="22"/>
              </w:rPr>
            </w:pPr>
            <w:r w:rsidRPr="004B2438">
              <w:rPr>
                <w:sz w:val="22"/>
                <w:szCs w:val="22"/>
              </w:rPr>
              <w:t>за счет финансирования основной деятельности исполнителя</w:t>
            </w:r>
          </w:p>
        </w:tc>
      </w:tr>
      <w:tr w:rsidR="004B2438" w:rsidRPr="004B2438" w:rsidTr="002B6076">
        <w:trPr>
          <w:trHeight w:val="181"/>
          <w:jc w:val="right"/>
        </w:trPr>
        <w:tc>
          <w:tcPr>
            <w:tcW w:w="850" w:type="dxa"/>
            <w:vMerge/>
          </w:tcPr>
          <w:p w:rsidR="004B2438" w:rsidRPr="004B2438" w:rsidRDefault="004B2438" w:rsidP="004B2438">
            <w:pPr>
              <w:jc w:val="center"/>
              <w:rPr>
                <w:sz w:val="22"/>
                <w:szCs w:val="22"/>
              </w:rPr>
            </w:pPr>
          </w:p>
        </w:tc>
        <w:tc>
          <w:tcPr>
            <w:tcW w:w="1943" w:type="dxa"/>
            <w:vMerge/>
          </w:tcPr>
          <w:p w:rsidR="004B2438" w:rsidRPr="004B2438" w:rsidRDefault="004B2438" w:rsidP="004B2438">
            <w:pPr>
              <w:jc w:val="center"/>
              <w:rPr>
                <w:sz w:val="22"/>
                <w:szCs w:val="22"/>
              </w:rPr>
            </w:pPr>
          </w:p>
        </w:tc>
        <w:tc>
          <w:tcPr>
            <w:tcW w:w="1559" w:type="dxa"/>
            <w:vMerge/>
          </w:tcPr>
          <w:p w:rsidR="004B2438" w:rsidRPr="004B2438" w:rsidRDefault="004B2438" w:rsidP="004B2438">
            <w:pPr>
              <w:jc w:val="center"/>
              <w:rPr>
                <w:sz w:val="22"/>
                <w:szCs w:val="22"/>
              </w:rPr>
            </w:pP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бюджет района</w:t>
            </w:r>
          </w:p>
        </w:tc>
        <w:tc>
          <w:tcPr>
            <w:tcW w:w="9008" w:type="dxa"/>
            <w:gridSpan w:val="10"/>
          </w:tcPr>
          <w:p w:rsidR="004B2438" w:rsidRPr="004B2438" w:rsidRDefault="004B2438" w:rsidP="004B2438">
            <w:pPr>
              <w:jc w:val="center"/>
              <w:rPr>
                <w:sz w:val="22"/>
                <w:szCs w:val="22"/>
              </w:rPr>
            </w:pPr>
            <w:r w:rsidRPr="004B2438">
              <w:rPr>
                <w:sz w:val="22"/>
                <w:szCs w:val="22"/>
              </w:rPr>
              <w:t>за счет финансирования основной деятельности исполнителя</w:t>
            </w:r>
          </w:p>
        </w:tc>
      </w:tr>
      <w:tr w:rsidR="004B2438" w:rsidRPr="004B2438" w:rsidTr="002B6076">
        <w:trPr>
          <w:trHeight w:val="181"/>
          <w:jc w:val="right"/>
        </w:trPr>
        <w:tc>
          <w:tcPr>
            <w:tcW w:w="850" w:type="dxa"/>
            <w:vMerge w:val="restart"/>
          </w:tcPr>
          <w:p w:rsidR="004B2438" w:rsidRPr="004B2438" w:rsidRDefault="004B2438" w:rsidP="004B2438">
            <w:pPr>
              <w:jc w:val="center"/>
              <w:rPr>
                <w:sz w:val="22"/>
                <w:szCs w:val="22"/>
              </w:rPr>
            </w:pPr>
            <w:r w:rsidRPr="004B2438">
              <w:rPr>
                <w:sz w:val="22"/>
                <w:szCs w:val="22"/>
              </w:rPr>
              <w:t>1.1.10.</w:t>
            </w:r>
          </w:p>
        </w:tc>
        <w:tc>
          <w:tcPr>
            <w:tcW w:w="1943" w:type="dxa"/>
            <w:vMerge w:val="restart"/>
          </w:tcPr>
          <w:p w:rsidR="004B2438" w:rsidRPr="004B2438" w:rsidRDefault="004B2438" w:rsidP="004B2438">
            <w:pPr>
              <w:jc w:val="center"/>
              <w:rPr>
                <w:sz w:val="22"/>
                <w:szCs w:val="22"/>
              </w:rPr>
            </w:pPr>
            <w:r w:rsidRPr="004B2438">
              <w:rPr>
                <w:sz w:val="22"/>
                <w:szCs w:val="22"/>
              </w:rPr>
              <w:t>Оснащение эколого-биологических лабораторий</w:t>
            </w:r>
          </w:p>
        </w:tc>
        <w:tc>
          <w:tcPr>
            <w:tcW w:w="1559" w:type="dxa"/>
            <w:vMerge w:val="restart"/>
          </w:tcPr>
          <w:p w:rsidR="004B2438" w:rsidRPr="004B2438" w:rsidRDefault="004B2438" w:rsidP="004B2438">
            <w:pPr>
              <w:jc w:val="center"/>
              <w:rPr>
                <w:sz w:val="22"/>
                <w:szCs w:val="22"/>
              </w:rPr>
            </w:pPr>
            <w:r w:rsidRPr="004B2438">
              <w:rPr>
                <w:sz w:val="22"/>
                <w:szCs w:val="22"/>
              </w:rPr>
              <w:t>управление образования и молодежной политики администрации района</w:t>
            </w: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всего</w:t>
            </w:r>
          </w:p>
        </w:tc>
        <w:tc>
          <w:tcPr>
            <w:tcW w:w="993" w:type="dxa"/>
          </w:tcPr>
          <w:p w:rsidR="004B2438" w:rsidRPr="004B2438" w:rsidRDefault="004B2438" w:rsidP="004B2438">
            <w:pPr>
              <w:jc w:val="center"/>
              <w:rPr>
                <w:sz w:val="22"/>
                <w:szCs w:val="22"/>
              </w:rPr>
            </w:pPr>
            <w:r w:rsidRPr="004B2438">
              <w:rPr>
                <w:sz w:val="22"/>
                <w:szCs w:val="22"/>
              </w:rPr>
              <w:t>520,0</w:t>
            </w:r>
          </w:p>
        </w:tc>
        <w:tc>
          <w:tcPr>
            <w:tcW w:w="1057" w:type="dxa"/>
          </w:tcPr>
          <w:p w:rsidR="004B2438" w:rsidRPr="004B2438" w:rsidRDefault="004B2438" w:rsidP="004B2438">
            <w:pPr>
              <w:jc w:val="center"/>
              <w:rPr>
                <w:sz w:val="22"/>
                <w:szCs w:val="22"/>
              </w:rPr>
            </w:pPr>
            <w:r w:rsidRPr="004B2438">
              <w:rPr>
                <w:sz w:val="22"/>
                <w:szCs w:val="22"/>
              </w:rPr>
              <w:t>40,0</w:t>
            </w:r>
          </w:p>
        </w:tc>
        <w:tc>
          <w:tcPr>
            <w:tcW w:w="929" w:type="dxa"/>
          </w:tcPr>
          <w:p w:rsidR="004B2438" w:rsidRPr="004B2438" w:rsidRDefault="004B2438" w:rsidP="004B2438">
            <w:pPr>
              <w:jc w:val="center"/>
              <w:rPr>
                <w:sz w:val="22"/>
                <w:szCs w:val="22"/>
              </w:rPr>
            </w:pPr>
            <w:r w:rsidRPr="004B2438">
              <w:rPr>
                <w:sz w:val="22"/>
                <w:szCs w:val="22"/>
              </w:rPr>
              <w:t>40,0</w:t>
            </w:r>
          </w:p>
        </w:tc>
        <w:tc>
          <w:tcPr>
            <w:tcW w:w="992" w:type="dxa"/>
          </w:tcPr>
          <w:p w:rsidR="004B2438" w:rsidRPr="004B2438" w:rsidRDefault="004B2438" w:rsidP="004B2438">
            <w:pPr>
              <w:jc w:val="center"/>
              <w:rPr>
                <w:sz w:val="22"/>
                <w:szCs w:val="22"/>
              </w:rPr>
            </w:pPr>
            <w:r w:rsidRPr="004B2438">
              <w:rPr>
                <w:sz w:val="22"/>
                <w:szCs w:val="22"/>
              </w:rPr>
              <w:t>40,0</w:t>
            </w:r>
          </w:p>
        </w:tc>
        <w:tc>
          <w:tcPr>
            <w:tcW w:w="916" w:type="dxa"/>
          </w:tcPr>
          <w:p w:rsidR="004B2438" w:rsidRPr="004B2438" w:rsidRDefault="004B2438" w:rsidP="004B2438">
            <w:pPr>
              <w:jc w:val="center"/>
              <w:rPr>
                <w:sz w:val="22"/>
                <w:szCs w:val="22"/>
              </w:rPr>
            </w:pPr>
            <w:r w:rsidRPr="004B2438">
              <w:rPr>
                <w:sz w:val="22"/>
                <w:szCs w:val="22"/>
              </w:rPr>
              <w:t>40,0</w:t>
            </w:r>
          </w:p>
        </w:tc>
        <w:tc>
          <w:tcPr>
            <w:tcW w:w="851" w:type="dxa"/>
          </w:tcPr>
          <w:p w:rsidR="004B2438" w:rsidRPr="004B2438" w:rsidRDefault="004B2438" w:rsidP="004B2438">
            <w:pPr>
              <w:jc w:val="center"/>
              <w:rPr>
                <w:sz w:val="22"/>
                <w:szCs w:val="22"/>
              </w:rPr>
            </w:pPr>
            <w:r w:rsidRPr="004B2438">
              <w:rPr>
                <w:sz w:val="22"/>
                <w:szCs w:val="22"/>
              </w:rPr>
              <w:t>40,0</w:t>
            </w:r>
          </w:p>
        </w:tc>
        <w:tc>
          <w:tcPr>
            <w:tcW w:w="918" w:type="dxa"/>
          </w:tcPr>
          <w:p w:rsidR="004B2438" w:rsidRPr="004B2438" w:rsidRDefault="004B2438" w:rsidP="004B2438">
            <w:pPr>
              <w:jc w:val="center"/>
              <w:rPr>
                <w:sz w:val="22"/>
                <w:szCs w:val="22"/>
              </w:rPr>
            </w:pPr>
            <w:r w:rsidRPr="004B2438">
              <w:rPr>
                <w:sz w:val="22"/>
                <w:szCs w:val="22"/>
              </w:rPr>
              <w:t>40,0</w:t>
            </w:r>
          </w:p>
        </w:tc>
        <w:tc>
          <w:tcPr>
            <w:tcW w:w="784" w:type="dxa"/>
          </w:tcPr>
          <w:p w:rsidR="004B2438" w:rsidRPr="004B2438" w:rsidRDefault="004B2438" w:rsidP="004B2438">
            <w:pPr>
              <w:jc w:val="center"/>
              <w:rPr>
                <w:sz w:val="22"/>
                <w:szCs w:val="22"/>
              </w:rPr>
            </w:pPr>
            <w:r w:rsidRPr="004B2438">
              <w:rPr>
                <w:sz w:val="22"/>
                <w:szCs w:val="22"/>
              </w:rPr>
              <w:t>40,0</w:t>
            </w:r>
          </w:p>
        </w:tc>
        <w:tc>
          <w:tcPr>
            <w:tcW w:w="784" w:type="dxa"/>
          </w:tcPr>
          <w:p w:rsidR="004B2438" w:rsidRPr="004B2438" w:rsidRDefault="004B2438" w:rsidP="004B2438">
            <w:pPr>
              <w:jc w:val="center"/>
              <w:rPr>
                <w:sz w:val="22"/>
                <w:szCs w:val="22"/>
              </w:rPr>
            </w:pPr>
            <w:r w:rsidRPr="004B2438">
              <w:rPr>
                <w:sz w:val="22"/>
                <w:szCs w:val="22"/>
              </w:rPr>
              <w:t>40,0</w:t>
            </w:r>
          </w:p>
        </w:tc>
        <w:tc>
          <w:tcPr>
            <w:tcW w:w="784" w:type="dxa"/>
          </w:tcPr>
          <w:p w:rsidR="004B2438" w:rsidRPr="004B2438" w:rsidRDefault="004B2438" w:rsidP="004B2438">
            <w:pPr>
              <w:jc w:val="center"/>
              <w:rPr>
                <w:sz w:val="22"/>
                <w:szCs w:val="22"/>
              </w:rPr>
            </w:pPr>
            <w:r w:rsidRPr="004B2438">
              <w:rPr>
                <w:sz w:val="22"/>
                <w:szCs w:val="22"/>
              </w:rPr>
              <w:t>200,0</w:t>
            </w:r>
          </w:p>
        </w:tc>
      </w:tr>
      <w:tr w:rsidR="004B2438" w:rsidRPr="004B2438" w:rsidTr="002B6076">
        <w:trPr>
          <w:trHeight w:val="181"/>
          <w:jc w:val="right"/>
        </w:trPr>
        <w:tc>
          <w:tcPr>
            <w:tcW w:w="850" w:type="dxa"/>
            <w:vMerge/>
          </w:tcPr>
          <w:p w:rsidR="004B2438" w:rsidRPr="004B2438" w:rsidRDefault="004B2438" w:rsidP="004B2438">
            <w:pPr>
              <w:jc w:val="center"/>
              <w:rPr>
                <w:sz w:val="22"/>
                <w:szCs w:val="22"/>
              </w:rPr>
            </w:pPr>
          </w:p>
        </w:tc>
        <w:tc>
          <w:tcPr>
            <w:tcW w:w="1943" w:type="dxa"/>
            <w:vMerge/>
          </w:tcPr>
          <w:p w:rsidR="004B2438" w:rsidRPr="004B2438" w:rsidRDefault="004B2438" w:rsidP="004B2438">
            <w:pPr>
              <w:jc w:val="center"/>
              <w:rPr>
                <w:sz w:val="22"/>
                <w:szCs w:val="22"/>
              </w:rPr>
            </w:pPr>
          </w:p>
        </w:tc>
        <w:tc>
          <w:tcPr>
            <w:tcW w:w="1559" w:type="dxa"/>
            <w:vMerge/>
          </w:tcPr>
          <w:p w:rsidR="004B2438" w:rsidRPr="004B2438" w:rsidRDefault="004B2438" w:rsidP="004B2438">
            <w:pPr>
              <w:jc w:val="center"/>
              <w:rPr>
                <w:sz w:val="22"/>
                <w:szCs w:val="22"/>
              </w:rPr>
            </w:pP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бюджет района</w:t>
            </w:r>
          </w:p>
        </w:tc>
        <w:tc>
          <w:tcPr>
            <w:tcW w:w="993" w:type="dxa"/>
          </w:tcPr>
          <w:p w:rsidR="004B2438" w:rsidRPr="004B2438" w:rsidRDefault="004B2438" w:rsidP="004B2438">
            <w:pPr>
              <w:jc w:val="center"/>
              <w:rPr>
                <w:sz w:val="22"/>
                <w:szCs w:val="22"/>
              </w:rPr>
            </w:pPr>
            <w:r w:rsidRPr="004B2438">
              <w:rPr>
                <w:sz w:val="22"/>
                <w:szCs w:val="22"/>
              </w:rPr>
              <w:t>520,0</w:t>
            </w:r>
          </w:p>
        </w:tc>
        <w:tc>
          <w:tcPr>
            <w:tcW w:w="1057" w:type="dxa"/>
          </w:tcPr>
          <w:p w:rsidR="004B2438" w:rsidRPr="004B2438" w:rsidRDefault="004B2438" w:rsidP="004B2438">
            <w:pPr>
              <w:jc w:val="center"/>
              <w:rPr>
                <w:sz w:val="22"/>
                <w:szCs w:val="22"/>
              </w:rPr>
            </w:pPr>
            <w:r w:rsidRPr="004B2438">
              <w:rPr>
                <w:sz w:val="22"/>
                <w:szCs w:val="22"/>
              </w:rPr>
              <w:t>40,0</w:t>
            </w:r>
          </w:p>
        </w:tc>
        <w:tc>
          <w:tcPr>
            <w:tcW w:w="929" w:type="dxa"/>
          </w:tcPr>
          <w:p w:rsidR="004B2438" w:rsidRPr="004B2438" w:rsidRDefault="004B2438" w:rsidP="004B2438">
            <w:pPr>
              <w:jc w:val="center"/>
              <w:rPr>
                <w:sz w:val="22"/>
                <w:szCs w:val="22"/>
              </w:rPr>
            </w:pPr>
            <w:r w:rsidRPr="004B2438">
              <w:rPr>
                <w:sz w:val="22"/>
                <w:szCs w:val="22"/>
              </w:rPr>
              <w:t>40,0</w:t>
            </w:r>
          </w:p>
        </w:tc>
        <w:tc>
          <w:tcPr>
            <w:tcW w:w="992" w:type="dxa"/>
          </w:tcPr>
          <w:p w:rsidR="004B2438" w:rsidRPr="004B2438" w:rsidRDefault="004B2438" w:rsidP="004B2438">
            <w:pPr>
              <w:jc w:val="center"/>
              <w:rPr>
                <w:sz w:val="22"/>
                <w:szCs w:val="22"/>
              </w:rPr>
            </w:pPr>
            <w:r w:rsidRPr="004B2438">
              <w:rPr>
                <w:sz w:val="22"/>
                <w:szCs w:val="22"/>
              </w:rPr>
              <w:t>40,0</w:t>
            </w:r>
          </w:p>
        </w:tc>
        <w:tc>
          <w:tcPr>
            <w:tcW w:w="916" w:type="dxa"/>
          </w:tcPr>
          <w:p w:rsidR="004B2438" w:rsidRPr="004B2438" w:rsidRDefault="004B2438" w:rsidP="004B2438">
            <w:pPr>
              <w:jc w:val="center"/>
              <w:rPr>
                <w:sz w:val="22"/>
                <w:szCs w:val="22"/>
              </w:rPr>
            </w:pPr>
            <w:r w:rsidRPr="004B2438">
              <w:rPr>
                <w:sz w:val="22"/>
                <w:szCs w:val="22"/>
              </w:rPr>
              <w:t>40,0</w:t>
            </w:r>
          </w:p>
        </w:tc>
        <w:tc>
          <w:tcPr>
            <w:tcW w:w="851" w:type="dxa"/>
          </w:tcPr>
          <w:p w:rsidR="004B2438" w:rsidRPr="004B2438" w:rsidRDefault="004B2438" w:rsidP="004B2438">
            <w:pPr>
              <w:jc w:val="center"/>
              <w:rPr>
                <w:sz w:val="22"/>
                <w:szCs w:val="22"/>
              </w:rPr>
            </w:pPr>
            <w:r w:rsidRPr="004B2438">
              <w:rPr>
                <w:sz w:val="22"/>
                <w:szCs w:val="22"/>
              </w:rPr>
              <w:t>40,0</w:t>
            </w:r>
          </w:p>
        </w:tc>
        <w:tc>
          <w:tcPr>
            <w:tcW w:w="918" w:type="dxa"/>
          </w:tcPr>
          <w:p w:rsidR="004B2438" w:rsidRPr="004B2438" w:rsidRDefault="004B2438" w:rsidP="004B2438">
            <w:pPr>
              <w:jc w:val="center"/>
              <w:rPr>
                <w:sz w:val="22"/>
                <w:szCs w:val="22"/>
              </w:rPr>
            </w:pPr>
            <w:r w:rsidRPr="004B2438">
              <w:rPr>
                <w:sz w:val="22"/>
                <w:szCs w:val="22"/>
              </w:rPr>
              <w:t>40,0</w:t>
            </w:r>
          </w:p>
        </w:tc>
        <w:tc>
          <w:tcPr>
            <w:tcW w:w="784" w:type="dxa"/>
          </w:tcPr>
          <w:p w:rsidR="004B2438" w:rsidRPr="004B2438" w:rsidRDefault="004B2438" w:rsidP="004B2438">
            <w:pPr>
              <w:jc w:val="center"/>
              <w:rPr>
                <w:sz w:val="22"/>
                <w:szCs w:val="22"/>
              </w:rPr>
            </w:pPr>
            <w:r w:rsidRPr="004B2438">
              <w:rPr>
                <w:sz w:val="22"/>
                <w:szCs w:val="22"/>
              </w:rPr>
              <w:t>40,0</w:t>
            </w:r>
          </w:p>
        </w:tc>
        <w:tc>
          <w:tcPr>
            <w:tcW w:w="784" w:type="dxa"/>
          </w:tcPr>
          <w:p w:rsidR="004B2438" w:rsidRPr="004B2438" w:rsidRDefault="004B2438" w:rsidP="004B2438">
            <w:pPr>
              <w:jc w:val="center"/>
              <w:rPr>
                <w:sz w:val="22"/>
                <w:szCs w:val="22"/>
              </w:rPr>
            </w:pPr>
            <w:r w:rsidRPr="004B2438">
              <w:rPr>
                <w:sz w:val="22"/>
                <w:szCs w:val="22"/>
              </w:rPr>
              <w:t>40,0</w:t>
            </w:r>
          </w:p>
        </w:tc>
        <w:tc>
          <w:tcPr>
            <w:tcW w:w="784" w:type="dxa"/>
          </w:tcPr>
          <w:p w:rsidR="004B2438" w:rsidRPr="004B2438" w:rsidRDefault="004B2438" w:rsidP="004B2438">
            <w:pPr>
              <w:jc w:val="center"/>
              <w:rPr>
                <w:sz w:val="22"/>
                <w:szCs w:val="22"/>
              </w:rPr>
            </w:pPr>
            <w:r w:rsidRPr="004B2438">
              <w:rPr>
                <w:sz w:val="22"/>
                <w:szCs w:val="22"/>
              </w:rPr>
              <w:t>200,0</w:t>
            </w:r>
          </w:p>
        </w:tc>
      </w:tr>
      <w:tr w:rsidR="004B2438" w:rsidRPr="004B2438" w:rsidTr="002B6076">
        <w:trPr>
          <w:trHeight w:val="181"/>
          <w:jc w:val="right"/>
        </w:trPr>
        <w:tc>
          <w:tcPr>
            <w:tcW w:w="850" w:type="dxa"/>
            <w:vMerge w:val="restart"/>
          </w:tcPr>
          <w:p w:rsidR="004B2438" w:rsidRPr="004B2438" w:rsidRDefault="004B2438" w:rsidP="004B2438">
            <w:pPr>
              <w:jc w:val="center"/>
              <w:rPr>
                <w:sz w:val="22"/>
                <w:szCs w:val="22"/>
              </w:rPr>
            </w:pPr>
            <w:r w:rsidRPr="004B2438">
              <w:rPr>
                <w:sz w:val="22"/>
                <w:szCs w:val="22"/>
              </w:rPr>
              <w:t>1.1.11.</w:t>
            </w:r>
          </w:p>
        </w:tc>
        <w:tc>
          <w:tcPr>
            <w:tcW w:w="1943" w:type="dxa"/>
            <w:vMerge w:val="restart"/>
          </w:tcPr>
          <w:p w:rsidR="004B2438" w:rsidRPr="004B2438" w:rsidRDefault="004B2438" w:rsidP="004B2438">
            <w:pPr>
              <w:jc w:val="center"/>
              <w:rPr>
                <w:sz w:val="22"/>
                <w:szCs w:val="22"/>
              </w:rPr>
            </w:pPr>
            <w:r w:rsidRPr="004B2438">
              <w:rPr>
                <w:sz w:val="22"/>
                <w:szCs w:val="22"/>
              </w:rPr>
              <w:t>Реализация программы деятельности районной общественной экологической организации «Родник»</w:t>
            </w:r>
          </w:p>
        </w:tc>
        <w:tc>
          <w:tcPr>
            <w:tcW w:w="1559" w:type="dxa"/>
            <w:vMerge w:val="restart"/>
          </w:tcPr>
          <w:p w:rsidR="004B2438" w:rsidRPr="004B2438" w:rsidRDefault="004B2438" w:rsidP="004B2438">
            <w:pPr>
              <w:jc w:val="center"/>
              <w:rPr>
                <w:sz w:val="22"/>
                <w:szCs w:val="22"/>
              </w:rPr>
            </w:pPr>
            <w:r w:rsidRPr="004B2438">
              <w:rPr>
                <w:sz w:val="22"/>
                <w:szCs w:val="22"/>
              </w:rPr>
              <w:t>управление образования и молодежной политики администрации района</w:t>
            </w: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всего</w:t>
            </w:r>
          </w:p>
        </w:tc>
        <w:tc>
          <w:tcPr>
            <w:tcW w:w="993" w:type="dxa"/>
          </w:tcPr>
          <w:p w:rsidR="004B2438" w:rsidRPr="004B2438" w:rsidRDefault="004B2438" w:rsidP="004B2438">
            <w:pPr>
              <w:jc w:val="center"/>
              <w:rPr>
                <w:sz w:val="22"/>
                <w:szCs w:val="22"/>
              </w:rPr>
            </w:pPr>
            <w:r w:rsidRPr="004B2438">
              <w:rPr>
                <w:sz w:val="22"/>
                <w:szCs w:val="22"/>
              </w:rPr>
              <w:t>130,0</w:t>
            </w:r>
          </w:p>
        </w:tc>
        <w:tc>
          <w:tcPr>
            <w:tcW w:w="1057" w:type="dxa"/>
          </w:tcPr>
          <w:p w:rsidR="004B2438" w:rsidRPr="004B2438" w:rsidRDefault="004B2438" w:rsidP="004B2438">
            <w:pPr>
              <w:jc w:val="center"/>
              <w:rPr>
                <w:sz w:val="22"/>
                <w:szCs w:val="22"/>
              </w:rPr>
            </w:pPr>
            <w:r w:rsidRPr="004B2438">
              <w:rPr>
                <w:sz w:val="22"/>
                <w:szCs w:val="22"/>
              </w:rPr>
              <w:t>10,0</w:t>
            </w:r>
          </w:p>
        </w:tc>
        <w:tc>
          <w:tcPr>
            <w:tcW w:w="929" w:type="dxa"/>
          </w:tcPr>
          <w:p w:rsidR="004B2438" w:rsidRPr="004B2438" w:rsidRDefault="004B2438" w:rsidP="004B2438">
            <w:pPr>
              <w:jc w:val="center"/>
              <w:rPr>
                <w:sz w:val="22"/>
                <w:szCs w:val="22"/>
              </w:rPr>
            </w:pPr>
            <w:r w:rsidRPr="004B2438">
              <w:rPr>
                <w:sz w:val="22"/>
                <w:szCs w:val="22"/>
              </w:rPr>
              <w:t>10,0</w:t>
            </w:r>
          </w:p>
        </w:tc>
        <w:tc>
          <w:tcPr>
            <w:tcW w:w="992" w:type="dxa"/>
          </w:tcPr>
          <w:p w:rsidR="004B2438" w:rsidRPr="004B2438" w:rsidRDefault="004B2438" w:rsidP="004B2438">
            <w:pPr>
              <w:jc w:val="center"/>
              <w:rPr>
                <w:sz w:val="22"/>
                <w:szCs w:val="22"/>
              </w:rPr>
            </w:pPr>
            <w:r w:rsidRPr="004B2438">
              <w:rPr>
                <w:sz w:val="22"/>
                <w:szCs w:val="22"/>
              </w:rPr>
              <w:t>10,0</w:t>
            </w:r>
          </w:p>
        </w:tc>
        <w:tc>
          <w:tcPr>
            <w:tcW w:w="916" w:type="dxa"/>
          </w:tcPr>
          <w:p w:rsidR="004B2438" w:rsidRPr="004B2438" w:rsidRDefault="004B2438" w:rsidP="004B2438">
            <w:pPr>
              <w:jc w:val="center"/>
              <w:rPr>
                <w:sz w:val="22"/>
                <w:szCs w:val="22"/>
              </w:rPr>
            </w:pPr>
            <w:r w:rsidRPr="004B2438">
              <w:rPr>
                <w:sz w:val="22"/>
                <w:szCs w:val="22"/>
              </w:rPr>
              <w:t>10,0</w:t>
            </w:r>
          </w:p>
        </w:tc>
        <w:tc>
          <w:tcPr>
            <w:tcW w:w="851" w:type="dxa"/>
          </w:tcPr>
          <w:p w:rsidR="004B2438" w:rsidRPr="004B2438" w:rsidRDefault="004B2438" w:rsidP="004B2438">
            <w:pPr>
              <w:jc w:val="center"/>
              <w:rPr>
                <w:sz w:val="22"/>
                <w:szCs w:val="22"/>
              </w:rPr>
            </w:pPr>
            <w:r w:rsidRPr="004B2438">
              <w:rPr>
                <w:sz w:val="22"/>
                <w:szCs w:val="22"/>
              </w:rPr>
              <w:t>10,0</w:t>
            </w:r>
          </w:p>
        </w:tc>
        <w:tc>
          <w:tcPr>
            <w:tcW w:w="918" w:type="dxa"/>
          </w:tcPr>
          <w:p w:rsidR="004B2438" w:rsidRPr="004B2438" w:rsidRDefault="004B2438" w:rsidP="004B2438">
            <w:pPr>
              <w:jc w:val="center"/>
              <w:rPr>
                <w:sz w:val="22"/>
                <w:szCs w:val="22"/>
              </w:rPr>
            </w:pPr>
            <w:r w:rsidRPr="004B2438">
              <w:rPr>
                <w:sz w:val="22"/>
                <w:szCs w:val="22"/>
              </w:rPr>
              <w:t>10,0</w:t>
            </w:r>
          </w:p>
        </w:tc>
        <w:tc>
          <w:tcPr>
            <w:tcW w:w="784" w:type="dxa"/>
          </w:tcPr>
          <w:p w:rsidR="004B2438" w:rsidRPr="004B2438" w:rsidRDefault="004B2438" w:rsidP="004B2438">
            <w:pPr>
              <w:jc w:val="center"/>
              <w:rPr>
                <w:sz w:val="22"/>
                <w:szCs w:val="22"/>
              </w:rPr>
            </w:pPr>
            <w:r w:rsidRPr="004B2438">
              <w:rPr>
                <w:sz w:val="22"/>
                <w:szCs w:val="22"/>
              </w:rPr>
              <w:t>10,0</w:t>
            </w:r>
          </w:p>
        </w:tc>
        <w:tc>
          <w:tcPr>
            <w:tcW w:w="784" w:type="dxa"/>
          </w:tcPr>
          <w:p w:rsidR="004B2438" w:rsidRPr="004B2438" w:rsidRDefault="004B2438" w:rsidP="004B2438">
            <w:pPr>
              <w:jc w:val="center"/>
              <w:rPr>
                <w:sz w:val="22"/>
                <w:szCs w:val="22"/>
              </w:rPr>
            </w:pPr>
            <w:r w:rsidRPr="004B2438">
              <w:rPr>
                <w:sz w:val="22"/>
                <w:szCs w:val="22"/>
              </w:rPr>
              <w:t>10,0</w:t>
            </w:r>
          </w:p>
        </w:tc>
        <w:tc>
          <w:tcPr>
            <w:tcW w:w="784" w:type="dxa"/>
          </w:tcPr>
          <w:p w:rsidR="004B2438" w:rsidRPr="004B2438" w:rsidRDefault="004B2438" w:rsidP="004B2438">
            <w:pPr>
              <w:jc w:val="center"/>
              <w:rPr>
                <w:sz w:val="22"/>
                <w:szCs w:val="22"/>
              </w:rPr>
            </w:pPr>
            <w:r w:rsidRPr="004B2438">
              <w:rPr>
                <w:sz w:val="22"/>
                <w:szCs w:val="22"/>
              </w:rPr>
              <w:t>50,0</w:t>
            </w:r>
          </w:p>
        </w:tc>
      </w:tr>
      <w:tr w:rsidR="004B2438" w:rsidRPr="004B2438" w:rsidTr="002B6076">
        <w:trPr>
          <w:trHeight w:val="181"/>
          <w:jc w:val="right"/>
        </w:trPr>
        <w:tc>
          <w:tcPr>
            <w:tcW w:w="850" w:type="dxa"/>
            <w:vMerge/>
          </w:tcPr>
          <w:p w:rsidR="004B2438" w:rsidRPr="004B2438" w:rsidRDefault="004B2438" w:rsidP="004B2438">
            <w:pPr>
              <w:jc w:val="center"/>
              <w:rPr>
                <w:sz w:val="22"/>
                <w:szCs w:val="22"/>
              </w:rPr>
            </w:pPr>
          </w:p>
        </w:tc>
        <w:tc>
          <w:tcPr>
            <w:tcW w:w="1943" w:type="dxa"/>
            <w:vMerge/>
          </w:tcPr>
          <w:p w:rsidR="004B2438" w:rsidRPr="004B2438" w:rsidRDefault="004B2438" w:rsidP="004B2438">
            <w:pPr>
              <w:jc w:val="center"/>
              <w:rPr>
                <w:sz w:val="22"/>
                <w:szCs w:val="22"/>
              </w:rPr>
            </w:pPr>
          </w:p>
        </w:tc>
        <w:tc>
          <w:tcPr>
            <w:tcW w:w="1559" w:type="dxa"/>
            <w:vMerge/>
          </w:tcPr>
          <w:p w:rsidR="004B2438" w:rsidRPr="004B2438" w:rsidRDefault="004B2438" w:rsidP="004B2438">
            <w:pPr>
              <w:jc w:val="center"/>
              <w:rPr>
                <w:sz w:val="22"/>
                <w:szCs w:val="22"/>
              </w:rPr>
            </w:pP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бюджет района</w:t>
            </w:r>
          </w:p>
        </w:tc>
        <w:tc>
          <w:tcPr>
            <w:tcW w:w="993" w:type="dxa"/>
          </w:tcPr>
          <w:p w:rsidR="004B2438" w:rsidRPr="004B2438" w:rsidRDefault="004B2438" w:rsidP="004B2438">
            <w:pPr>
              <w:jc w:val="center"/>
              <w:rPr>
                <w:sz w:val="22"/>
                <w:szCs w:val="22"/>
              </w:rPr>
            </w:pPr>
            <w:r w:rsidRPr="004B2438">
              <w:rPr>
                <w:sz w:val="22"/>
                <w:szCs w:val="22"/>
              </w:rPr>
              <w:t>130,0</w:t>
            </w:r>
          </w:p>
        </w:tc>
        <w:tc>
          <w:tcPr>
            <w:tcW w:w="1057" w:type="dxa"/>
          </w:tcPr>
          <w:p w:rsidR="004B2438" w:rsidRPr="004B2438" w:rsidRDefault="004B2438" w:rsidP="004B2438">
            <w:pPr>
              <w:jc w:val="center"/>
              <w:rPr>
                <w:sz w:val="22"/>
                <w:szCs w:val="22"/>
              </w:rPr>
            </w:pPr>
            <w:r w:rsidRPr="004B2438">
              <w:rPr>
                <w:sz w:val="22"/>
                <w:szCs w:val="22"/>
              </w:rPr>
              <w:t>10,0</w:t>
            </w:r>
          </w:p>
        </w:tc>
        <w:tc>
          <w:tcPr>
            <w:tcW w:w="929" w:type="dxa"/>
          </w:tcPr>
          <w:p w:rsidR="004B2438" w:rsidRPr="004B2438" w:rsidRDefault="004B2438" w:rsidP="004B2438">
            <w:pPr>
              <w:jc w:val="center"/>
              <w:rPr>
                <w:sz w:val="22"/>
                <w:szCs w:val="22"/>
              </w:rPr>
            </w:pPr>
            <w:r w:rsidRPr="004B2438">
              <w:rPr>
                <w:sz w:val="22"/>
                <w:szCs w:val="22"/>
              </w:rPr>
              <w:t>10,0</w:t>
            </w:r>
          </w:p>
        </w:tc>
        <w:tc>
          <w:tcPr>
            <w:tcW w:w="992" w:type="dxa"/>
          </w:tcPr>
          <w:p w:rsidR="004B2438" w:rsidRPr="004B2438" w:rsidRDefault="004B2438" w:rsidP="004B2438">
            <w:pPr>
              <w:jc w:val="center"/>
              <w:rPr>
                <w:sz w:val="22"/>
                <w:szCs w:val="22"/>
              </w:rPr>
            </w:pPr>
            <w:r w:rsidRPr="004B2438">
              <w:rPr>
                <w:sz w:val="22"/>
                <w:szCs w:val="22"/>
              </w:rPr>
              <w:t>10,0</w:t>
            </w:r>
          </w:p>
        </w:tc>
        <w:tc>
          <w:tcPr>
            <w:tcW w:w="916" w:type="dxa"/>
          </w:tcPr>
          <w:p w:rsidR="004B2438" w:rsidRPr="004B2438" w:rsidRDefault="004B2438" w:rsidP="004B2438">
            <w:pPr>
              <w:jc w:val="center"/>
              <w:rPr>
                <w:sz w:val="22"/>
                <w:szCs w:val="22"/>
              </w:rPr>
            </w:pPr>
            <w:r w:rsidRPr="004B2438">
              <w:rPr>
                <w:sz w:val="22"/>
                <w:szCs w:val="22"/>
              </w:rPr>
              <w:t>10,0</w:t>
            </w:r>
          </w:p>
        </w:tc>
        <w:tc>
          <w:tcPr>
            <w:tcW w:w="851" w:type="dxa"/>
          </w:tcPr>
          <w:p w:rsidR="004B2438" w:rsidRPr="004B2438" w:rsidRDefault="004B2438" w:rsidP="004B2438">
            <w:pPr>
              <w:jc w:val="center"/>
              <w:rPr>
                <w:sz w:val="22"/>
                <w:szCs w:val="22"/>
              </w:rPr>
            </w:pPr>
            <w:r w:rsidRPr="004B2438">
              <w:rPr>
                <w:sz w:val="22"/>
                <w:szCs w:val="22"/>
              </w:rPr>
              <w:t>10,0</w:t>
            </w:r>
          </w:p>
        </w:tc>
        <w:tc>
          <w:tcPr>
            <w:tcW w:w="918" w:type="dxa"/>
          </w:tcPr>
          <w:p w:rsidR="004B2438" w:rsidRPr="004B2438" w:rsidRDefault="004B2438" w:rsidP="004B2438">
            <w:pPr>
              <w:jc w:val="center"/>
              <w:rPr>
                <w:sz w:val="22"/>
                <w:szCs w:val="22"/>
              </w:rPr>
            </w:pPr>
            <w:r w:rsidRPr="004B2438">
              <w:rPr>
                <w:sz w:val="22"/>
                <w:szCs w:val="22"/>
              </w:rPr>
              <w:t>10,0</w:t>
            </w:r>
          </w:p>
        </w:tc>
        <w:tc>
          <w:tcPr>
            <w:tcW w:w="784" w:type="dxa"/>
          </w:tcPr>
          <w:p w:rsidR="004B2438" w:rsidRPr="004B2438" w:rsidRDefault="004B2438" w:rsidP="004B2438">
            <w:pPr>
              <w:jc w:val="center"/>
              <w:rPr>
                <w:sz w:val="22"/>
                <w:szCs w:val="22"/>
              </w:rPr>
            </w:pPr>
            <w:r w:rsidRPr="004B2438">
              <w:rPr>
                <w:sz w:val="22"/>
                <w:szCs w:val="22"/>
              </w:rPr>
              <w:t>10,0</w:t>
            </w:r>
          </w:p>
        </w:tc>
        <w:tc>
          <w:tcPr>
            <w:tcW w:w="784" w:type="dxa"/>
          </w:tcPr>
          <w:p w:rsidR="004B2438" w:rsidRPr="004B2438" w:rsidRDefault="004B2438" w:rsidP="004B2438">
            <w:pPr>
              <w:jc w:val="center"/>
              <w:rPr>
                <w:sz w:val="22"/>
                <w:szCs w:val="22"/>
              </w:rPr>
            </w:pPr>
            <w:r w:rsidRPr="004B2438">
              <w:rPr>
                <w:sz w:val="22"/>
                <w:szCs w:val="22"/>
              </w:rPr>
              <w:t>10,0</w:t>
            </w:r>
          </w:p>
        </w:tc>
        <w:tc>
          <w:tcPr>
            <w:tcW w:w="784" w:type="dxa"/>
          </w:tcPr>
          <w:p w:rsidR="004B2438" w:rsidRPr="004B2438" w:rsidRDefault="004B2438" w:rsidP="004B2438">
            <w:pPr>
              <w:jc w:val="center"/>
              <w:rPr>
                <w:sz w:val="22"/>
                <w:szCs w:val="22"/>
              </w:rPr>
            </w:pPr>
            <w:r w:rsidRPr="004B2438">
              <w:rPr>
                <w:sz w:val="22"/>
                <w:szCs w:val="22"/>
              </w:rPr>
              <w:t>50,0</w:t>
            </w:r>
          </w:p>
        </w:tc>
      </w:tr>
      <w:tr w:rsidR="004B2438" w:rsidRPr="004B2438" w:rsidTr="002B6076">
        <w:trPr>
          <w:trHeight w:val="181"/>
          <w:jc w:val="right"/>
        </w:trPr>
        <w:tc>
          <w:tcPr>
            <w:tcW w:w="850" w:type="dxa"/>
            <w:vMerge w:val="restart"/>
          </w:tcPr>
          <w:p w:rsidR="004B2438" w:rsidRPr="004B2438" w:rsidRDefault="004B2438" w:rsidP="004B2438">
            <w:pPr>
              <w:jc w:val="center"/>
              <w:rPr>
                <w:sz w:val="22"/>
                <w:szCs w:val="22"/>
              </w:rPr>
            </w:pPr>
            <w:r w:rsidRPr="004B2438">
              <w:rPr>
                <w:sz w:val="22"/>
                <w:szCs w:val="22"/>
              </w:rPr>
              <w:t>1.1.12.</w:t>
            </w:r>
          </w:p>
          <w:p w:rsidR="004B2438" w:rsidRPr="004B2438" w:rsidRDefault="004B2438" w:rsidP="004B2438">
            <w:pPr>
              <w:jc w:val="center"/>
              <w:rPr>
                <w:sz w:val="22"/>
                <w:szCs w:val="22"/>
              </w:rPr>
            </w:pPr>
          </w:p>
        </w:tc>
        <w:tc>
          <w:tcPr>
            <w:tcW w:w="1943" w:type="dxa"/>
            <w:vMerge w:val="restart"/>
          </w:tcPr>
          <w:p w:rsidR="004B2438" w:rsidRPr="004B2438" w:rsidRDefault="004B2438" w:rsidP="004B2438">
            <w:pPr>
              <w:jc w:val="center"/>
              <w:rPr>
                <w:sz w:val="22"/>
                <w:szCs w:val="22"/>
              </w:rPr>
            </w:pPr>
            <w:r w:rsidRPr="004B2438">
              <w:rPr>
                <w:sz w:val="22"/>
                <w:szCs w:val="22"/>
              </w:rPr>
              <w:t>Подготовка и проведение международной экологической акции «Спасти и сохранить»</w:t>
            </w:r>
          </w:p>
          <w:p w:rsidR="004B2438" w:rsidRPr="004B2438" w:rsidRDefault="004B2438" w:rsidP="004B2438">
            <w:pPr>
              <w:jc w:val="center"/>
              <w:rPr>
                <w:sz w:val="22"/>
                <w:szCs w:val="22"/>
              </w:rPr>
            </w:pPr>
          </w:p>
        </w:tc>
        <w:tc>
          <w:tcPr>
            <w:tcW w:w="1559" w:type="dxa"/>
            <w:vMerge w:val="restart"/>
          </w:tcPr>
          <w:p w:rsidR="004B2438" w:rsidRPr="004B2438" w:rsidRDefault="004B2438" w:rsidP="004B2438">
            <w:pPr>
              <w:jc w:val="center"/>
              <w:rPr>
                <w:sz w:val="22"/>
                <w:szCs w:val="22"/>
              </w:rPr>
            </w:pPr>
            <w:r w:rsidRPr="004B2438">
              <w:rPr>
                <w:sz w:val="22"/>
                <w:szCs w:val="22"/>
              </w:rPr>
              <w:t>управление образования и молодежной политики администрации</w:t>
            </w:r>
          </w:p>
          <w:p w:rsidR="004B2438" w:rsidRPr="004B2438" w:rsidRDefault="004B2438" w:rsidP="004B2438">
            <w:pPr>
              <w:jc w:val="center"/>
              <w:rPr>
                <w:sz w:val="22"/>
                <w:szCs w:val="22"/>
              </w:rPr>
            </w:pPr>
            <w:r w:rsidRPr="004B2438">
              <w:rPr>
                <w:sz w:val="22"/>
                <w:szCs w:val="22"/>
              </w:rPr>
              <w:t>района</w:t>
            </w: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всего</w:t>
            </w:r>
          </w:p>
        </w:tc>
        <w:tc>
          <w:tcPr>
            <w:tcW w:w="993" w:type="dxa"/>
          </w:tcPr>
          <w:p w:rsidR="004B2438" w:rsidRPr="004B2438" w:rsidRDefault="004B2438" w:rsidP="004B2438">
            <w:pPr>
              <w:jc w:val="center"/>
              <w:rPr>
                <w:sz w:val="22"/>
                <w:szCs w:val="22"/>
              </w:rPr>
            </w:pPr>
            <w:r w:rsidRPr="004B2438">
              <w:rPr>
                <w:sz w:val="22"/>
                <w:szCs w:val="22"/>
              </w:rPr>
              <w:t>325,0</w:t>
            </w:r>
          </w:p>
        </w:tc>
        <w:tc>
          <w:tcPr>
            <w:tcW w:w="1057" w:type="dxa"/>
          </w:tcPr>
          <w:p w:rsidR="004B2438" w:rsidRPr="004B2438" w:rsidRDefault="004B2438" w:rsidP="004B2438">
            <w:pPr>
              <w:jc w:val="center"/>
              <w:rPr>
                <w:sz w:val="22"/>
                <w:szCs w:val="22"/>
              </w:rPr>
            </w:pPr>
            <w:r w:rsidRPr="004B2438">
              <w:rPr>
                <w:sz w:val="22"/>
                <w:szCs w:val="22"/>
              </w:rPr>
              <w:t>25,0</w:t>
            </w:r>
          </w:p>
        </w:tc>
        <w:tc>
          <w:tcPr>
            <w:tcW w:w="929" w:type="dxa"/>
          </w:tcPr>
          <w:p w:rsidR="004B2438" w:rsidRPr="004B2438" w:rsidRDefault="004B2438" w:rsidP="004B2438">
            <w:pPr>
              <w:jc w:val="center"/>
              <w:rPr>
                <w:sz w:val="22"/>
                <w:szCs w:val="22"/>
              </w:rPr>
            </w:pPr>
            <w:r w:rsidRPr="004B2438">
              <w:rPr>
                <w:sz w:val="22"/>
                <w:szCs w:val="22"/>
              </w:rPr>
              <w:t>25,0</w:t>
            </w:r>
          </w:p>
        </w:tc>
        <w:tc>
          <w:tcPr>
            <w:tcW w:w="992" w:type="dxa"/>
          </w:tcPr>
          <w:p w:rsidR="004B2438" w:rsidRPr="004B2438" w:rsidRDefault="004B2438" w:rsidP="004B2438">
            <w:pPr>
              <w:jc w:val="center"/>
              <w:rPr>
                <w:sz w:val="22"/>
                <w:szCs w:val="22"/>
              </w:rPr>
            </w:pPr>
            <w:r w:rsidRPr="004B2438">
              <w:rPr>
                <w:sz w:val="22"/>
                <w:szCs w:val="22"/>
              </w:rPr>
              <w:t>25,0</w:t>
            </w:r>
          </w:p>
        </w:tc>
        <w:tc>
          <w:tcPr>
            <w:tcW w:w="916" w:type="dxa"/>
          </w:tcPr>
          <w:p w:rsidR="004B2438" w:rsidRPr="004B2438" w:rsidRDefault="004B2438" w:rsidP="004B2438">
            <w:pPr>
              <w:jc w:val="center"/>
              <w:rPr>
                <w:sz w:val="22"/>
                <w:szCs w:val="22"/>
              </w:rPr>
            </w:pPr>
            <w:r w:rsidRPr="004B2438">
              <w:rPr>
                <w:sz w:val="22"/>
                <w:szCs w:val="22"/>
              </w:rPr>
              <w:t>25,0</w:t>
            </w:r>
          </w:p>
        </w:tc>
        <w:tc>
          <w:tcPr>
            <w:tcW w:w="851" w:type="dxa"/>
          </w:tcPr>
          <w:p w:rsidR="004B2438" w:rsidRPr="004B2438" w:rsidRDefault="004B2438" w:rsidP="004B2438">
            <w:pPr>
              <w:jc w:val="center"/>
              <w:rPr>
                <w:sz w:val="22"/>
                <w:szCs w:val="22"/>
              </w:rPr>
            </w:pPr>
            <w:r w:rsidRPr="004B2438">
              <w:rPr>
                <w:sz w:val="22"/>
                <w:szCs w:val="22"/>
              </w:rPr>
              <w:t>25,0</w:t>
            </w:r>
          </w:p>
        </w:tc>
        <w:tc>
          <w:tcPr>
            <w:tcW w:w="918" w:type="dxa"/>
          </w:tcPr>
          <w:p w:rsidR="004B2438" w:rsidRPr="004B2438" w:rsidRDefault="004B2438" w:rsidP="004B2438">
            <w:pPr>
              <w:jc w:val="center"/>
              <w:rPr>
                <w:sz w:val="22"/>
                <w:szCs w:val="22"/>
              </w:rPr>
            </w:pPr>
            <w:r w:rsidRPr="004B2438">
              <w:rPr>
                <w:sz w:val="22"/>
                <w:szCs w:val="22"/>
              </w:rPr>
              <w:t>25,0</w:t>
            </w:r>
          </w:p>
        </w:tc>
        <w:tc>
          <w:tcPr>
            <w:tcW w:w="784" w:type="dxa"/>
          </w:tcPr>
          <w:p w:rsidR="004B2438" w:rsidRPr="004B2438" w:rsidRDefault="004B2438" w:rsidP="004B2438">
            <w:pPr>
              <w:jc w:val="center"/>
              <w:rPr>
                <w:sz w:val="22"/>
                <w:szCs w:val="22"/>
              </w:rPr>
            </w:pPr>
            <w:r w:rsidRPr="004B2438">
              <w:rPr>
                <w:sz w:val="22"/>
                <w:szCs w:val="22"/>
              </w:rPr>
              <w:t>25,0</w:t>
            </w:r>
          </w:p>
        </w:tc>
        <w:tc>
          <w:tcPr>
            <w:tcW w:w="784" w:type="dxa"/>
          </w:tcPr>
          <w:p w:rsidR="004B2438" w:rsidRPr="004B2438" w:rsidRDefault="004B2438" w:rsidP="004B2438">
            <w:pPr>
              <w:jc w:val="center"/>
              <w:rPr>
                <w:sz w:val="22"/>
                <w:szCs w:val="22"/>
              </w:rPr>
            </w:pPr>
            <w:r w:rsidRPr="004B2438">
              <w:rPr>
                <w:sz w:val="22"/>
                <w:szCs w:val="22"/>
              </w:rPr>
              <w:t>25,0</w:t>
            </w:r>
          </w:p>
        </w:tc>
        <w:tc>
          <w:tcPr>
            <w:tcW w:w="784" w:type="dxa"/>
          </w:tcPr>
          <w:p w:rsidR="004B2438" w:rsidRPr="004B2438" w:rsidRDefault="004B2438" w:rsidP="004B2438">
            <w:pPr>
              <w:jc w:val="center"/>
              <w:rPr>
                <w:sz w:val="22"/>
                <w:szCs w:val="22"/>
              </w:rPr>
            </w:pPr>
            <w:r w:rsidRPr="004B2438">
              <w:rPr>
                <w:sz w:val="22"/>
                <w:szCs w:val="22"/>
              </w:rPr>
              <w:t>125,0</w:t>
            </w:r>
          </w:p>
        </w:tc>
      </w:tr>
      <w:tr w:rsidR="004B2438" w:rsidRPr="004B2438" w:rsidTr="002B6076">
        <w:trPr>
          <w:trHeight w:val="181"/>
          <w:jc w:val="right"/>
        </w:trPr>
        <w:tc>
          <w:tcPr>
            <w:tcW w:w="850" w:type="dxa"/>
            <w:vMerge/>
          </w:tcPr>
          <w:p w:rsidR="004B2438" w:rsidRPr="004B2438" w:rsidRDefault="004B2438" w:rsidP="004B2438">
            <w:pPr>
              <w:jc w:val="center"/>
              <w:rPr>
                <w:sz w:val="22"/>
                <w:szCs w:val="22"/>
              </w:rPr>
            </w:pPr>
          </w:p>
        </w:tc>
        <w:tc>
          <w:tcPr>
            <w:tcW w:w="1943" w:type="dxa"/>
            <w:vMerge/>
          </w:tcPr>
          <w:p w:rsidR="004B2438" w:rsidRPr="004B2438" w:rsidRDefault="004B2438" w:rsidP="004B2438">
            <w:pPr>
              <w:jc w:val="center"/>
              <w:rPr>
                <w:sz w:val="22"/>
                <w:szCs w:val="22"/>
              </w:rPr>
            </w:pPr>
          </w:p>
        </w:tc>
        <w:tc>
          <w:tcPr>
            <w:tcW w:w="1559" w:type="dxa"/>
            <w:vMerge/>
          </w:tcPr>
          <w:p w:rsidR="004B2438" w:rsidRPr="004B2438" w:rsidRDefault="004B2438" w:rsidP="004B2438">
            <w:pPr>
              <w:jc w:val="center"/>
              <w:rPr>
                <w:sz w:val="22"/>
                <w:szCs w:val="22"/>
              </w:rPr>
            </w:pP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бюджет района</w:t>
            </w:r>
          </w:p>
        </w:tc>
        <w:tc>
          <w:tcPr>
            <w:tcW w:w="993" w:type="dxa"/>
          </w:tcPr>
          <w:p w:rsidR="004B2438" w:rsidRPr="004B2438" w:rsidRDefault="004B2438" w:rsidP="004B2438">
            <w:pPr>
              <w:jc w:val="center"/>
              <w:rPr>
                <w:sz w:val="22"/>
                <w:szCs w:val="22"/>
              </w:rPr>
            </w:pPr>
            <w:r w:rsidRPr="004B2438">
              <w:rPr>
                <w:sz w:val="22"/>
                <w:szCs w:val="22"/>
              </w:rPr>
              <w:t>325,0</w:t>
            </w:r>
          </w:p>
        </w:tc>
        <w:tc>
          <w:tcPr>
            <w:tcW w:w="1057" w:type="dxa"/>
          </w:tcPr>
          <w:p w:rsidR="004B2438" w:rsidRPr="004B2438" w:rsidRDefault="004B2438" w:rsidP="004B2438">
            <w:pPr>
              <w:jc w:val="center"/>
              <w:rPr>
                <w:sz w:val="22"/>
                <w:szCs w:val="22"/>
              </w:rPr>
            </w:pPr>
            <w:r w:rsidRPr="004B2438">
              <w:rPr>
                <w:sz w:val="22"/>
                <w:szCs w:val="22"/>
              </w:rPr>
              <w:t>25,0</w:t>
            </w:r>
          </w:p>
        </w:tc>
        <w:tc>
          <w:tcPr>
            <w:tcW w:w="929" w:type="dxa"/>
          </w:tcPr>
          <w:p w:rsidR="004B2438" w:rsidRPr="004B2438" w:rsidRDefault="004B2438" w:rsidP="004B2438">
            <w:pPr>
              <w:jc w:val="center"/>
              <w:rPr>
                <w:sz w:val="22"/>
                <w:szCs w:val="22"/>
              </w:rPr>
            </w:pPr>
            <w:r w:rsidRPr="004B2438">
              <w:rPr>
                <w:sz w:val="22"/>
                <w:szCs w:val="22"/>
              </w:rPr>
              <w:t>25,0</w:t>
            </w:r>
          </w:p>
        </w:tc>
        <w:tc>
          <w:tcPr>
            <w:tcW w:w="992" w:type="dxa"/>
          </w:tcPr>
          <w:p w:rsidR="004B2438" w:rsidRPr="004B2438" w:rsidRDefault="004B2438" w:rsidP="004B2438">
            <w:pPr>
              <w:jc w:val="center"/>
              <w:rPr>
                <w:sz w:val="22"/>
                <w:szCs w:val="22"/>
              </w:rPr>
            </w:pPr>
            <w:r w:rsidRPr="004B2438">
              <w:rPr>
                <w:sz w:val="22"/>
                <w:szCs w:val="22"/>
              </w:rPr>
              <w:t>25,0</w:t>
            </w:r>
          </w:p>
        </w:tc>
        <w:tc>
          <w:tcPr>
            <w:tcW w:w="916" w:type="dxa"/>
          </w:tcPr>
          <w:p w:rsidR="004B2438" w:rsidRPr="004B2438" w:rsidRDefault="004B2438" w:rsidP="004B2438">
            <w:pPr>
              <w:jc w:val="center"/>
              <w:rPr>
                <w:sz w:val="22"/>
                <w:szCs w:val="22"/>
              </w:rPr>
            </w:pPr>
            <w:r w:rsidRPr="004B2438">
              <w:rPr>
                <w:sz w:val="22"/>
                <w:szCs w:val="22"/>
              </w:rPr>
              <w:t>25,0</w:t>
            </w:r>
          </w:p>
        </w:tc>
        <w:tc>
          <w:tcPr>
            <w:tcW w:w="851" w:type="dxa"/>
          </w:tcPr>
          <w:p w:rsidR="004B2438" w:rsidRPr="004B2438" w:rsidRDefault="004B2438" w:rsidP="004B2438">
            <w:pPr>
              <w:jc w:val="center"/>
              <w:rPr>
                <w:sz w:val="22"/>
                <w:szCs w:val="22"/>
              </w:rPr>
            </w:pPr>
            <w:r w:rsidRPr="004B2438">
              <w:rPr>
                <w:sz w:val="22"/>
                <w:szCs w:val="22"/>
              </w:rPr>
              <w:t>25,0</w:t>
            </w:r>
          </w:p>
        </w:tc>
        <w:tc>
          <w:tcPr>
            <w:tcW w:w="918" w:type="dxa"/>
          </w:tcPr>
          <w:p w:rsidR="004B2438" w:rsidRPr="004B2438" w:rsidRDefault="004B2438" w:rsidP="004B2438">
            <w:pPr>
              <w:jc w:val="center"/>
              <w:rPr>
                <w:sz w:val="22"/>
                <w:szCs w:val="22"/>
              </w:rPr>
            </w:pPr>
            <w:r w:rsidRPr="004B2438">
              <w:rPr>
                <w:sz w:val="22"/>
                <w:szCs w:val="22"/>
              </w:rPr>
              <w:t>25,0</w:t>
            </w:r>
          </w:p>
        </w:tc>
        <w:tc>
          <w:tcPr>
            <w:tcW w:w="784" w:type="dxa"/>
          </w:tcPr>
          <w:p w:rsidR="004B2438" w:rsidRPr="004B2438" w:rsidRDefault="004B2438" w:rsidP="004B2438">
            <w:pPr>
              <w:jc w:val="center"/>
              <w:rPr>
                <w:sz w:val="22"/>
                <w:szCs w:val="22"/>
              </w:rPr>
            </w:pPr>
            <w:r w:rsidRPr="004B2438">
              <w:rPr>
                <w:sz w:val="22"/>
                <w:szCs w:val="22"/>
              </w:rPr>
              <w:t>25,0</w:t>
            </w:r>
          </w:p>
        </w:tc>
        <w:tc>
          <w:tcPr>
            <w:tcW w:w="784" w:type="dxa"/>
          </w:tcPr>
          <w:p w:rsidR="004B2438" w:rsidRPr="004B2438" w:rsidRDefault="004B2438" w:rsidP="004B2438">
            <w:pPr>
              <w:jc w:val="center"/>
              <w:rPr>
                <w:sz w:val="22"/>
                <w:szCs w:val="22"/>
              </w:rPr>
            </w:pPr>
            <w:r w:rsidRPr="004B2438">
              <w:rPr>
                <w:sz w:val="22"/>
                <w:szCs w:val="22"/>
              </w:rPr>
              <w:t>25,0</w:t>
            </w:r>
          </w:p>
        </w:tc>
        <w:tc>
          <w:tcPr>
            <w:tcW w:w="784" w:type="dxa"/>
          </w:tcPr>
          <w:p w:rsidR="004B2438" w:rsidRPr="004B2438" w:rsidRDefault="004B2438" w:rsidP="004B2438">
            <w:pPr>
              <w:jc w:val="center"/>
              <w:rPr>
                <w:sz w:val="22"/>
                <w:szCs w:val="22"/>
              </w:rPr>
            </w:pPr>
            <w:r w:rsidRPr="004B2438">
              <w:rPr>
                <w:sz w:val="22"/>
                <w:szCs w:val="22"/>
              </w:rPr>
              <w:t>125,0</w:t>
            </w:r>
          </w:p>
        </w:tc>
      </w:tr>
      <w:tr w:rsidR="004B2438" w:rsidRPr="004B2438" w:rsidTr="002B6076">
        <w:trPr>
          <w:trHeight w:val="181"/>
          <w:jc w:val="right"/>
        </w:trPr>
        <w:tc>
          <w:tcPr>
            <w:tcW w:w="850" w:type="dxa"/>
            <w:vMerge/>
          </w:tcPr>
          <w:p w:rsidR="004B2438" w:rsidRPr="004B2438" w:rsidRDefault="004B2438" w:rsidP="004B2438">
            <w:pPr>
              <w:jc w:val="center"/>
              <w:rPr>
                <w:sz w:val="22"/>
                <w:szCs w:val="22"/>
              </w:rPr>
            </w:pPr>
          </w:p>
        </w:tc>
        <w:tc>
          <w:tcPr>
            <w:tcW w:w="1943" w:type="dxa"/>
            <w:vMerge/>
          </w:tcPr>
          <w:p w:rsidR="004B2438" w:rsidRPr="004B2438" w:rsidRDefault="004B2438" w:rsidP="004B2438">
            <w:pPr>
              <w:jc w:val="center"/>
              <w:rPr>
                <w:sz w:val="22"/>
                <w:szCs w:val="22"/>
              </w:rPr>
            </w:pPr>
          </w:p>
        </w:tc>
        <w:tc>
          <w:tcPr>
            <w:tcW w:w="1559" w:type="dxa"/>
            <w:vMerge w:val="restart"/>
          </w:tcPr>
          <w:p w:rsidR="004B2438" w:rsidRPr="004B2438" w:rsidRDefault="004B2438" w:rsidP="004B2438">
            <w:pPr>
              <w:jc w:val="center"/>
              <w:rPr>
                <w:sz w:val="22"/>
                <w:szCs w:val="22"/>
              </w:rPr>
            </w:pPr>
            <w:r w:rsidRPr="004B2438">
              <w:rPr>
                <w:sz w:val="22"/>
                <w:szCs w:val="22"/>
              </w:rPr>
              <w:t>управление культуры администрации района</w:t>
            </w: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всего</w:t>
            </w:r>
          </w:p>
        </w:tc>
        <w:tc>
          <w:tcPr>
            <w:tcW w:w="993" w:type="dxa"/>
          </w:tcPr>
          <w:p w:rsidR="004B2438" w:rsidRPr="004B2438" w:rsidRDefault="004B2438" w:rsidP="004B2438">
            <w:pPr>
              <w:jc w:val="center"/>
              <w:rPr>
                <w:sz w:val="22"/>
                <w:szCs w:val="22"/>
              </w:rPr>
            </w:pPr>
            <w:r w:rsidRPr="004B2438">
              <w:rPr>
                <w:sz w:val="22"/>
                <w:szCs w:val="22"/>
              </w:rPr>
              <w:t>293,8</w:t>
            </w:r>
          </w:p>
        </w:tc>
        <w:tc>
          <w:tcPr>
            <w:tcW w:w="1057" w:type="dxa"/>
          </w:tcPr>
          <w:p w:rsidR="004B2438" w:rsidRPr="004B2438" w:rsidRDefault="004B2438" w:rsidP="004B2438">
            <w:pPr>
              <w:jc w:val="center"/>
              <w:rPr>
                <w:sz w:val="22"/>
                <w:szCs w:val="22"/>
              </w:rPr>
            </w:pPr>
            <w:r w:rsidRPr="004B2438">
              <w:rPr>
                <w:sz w:val="22"/>
                <w:szCs w:val="22"/>
              </w:rPr>
              <w:t>22,6</w:t>
            </w:r>
          </w:p>
        </w:tc>
        <w:tc>
          <w:tcPr>
            <w:tcW w:w="929" w:type="dxa"/>
          </w:tcPr>
          <w:p w:rsidR="004B2438" w:rsidRPr="004B2438" w:rsidRDefault="004B2438" w:rsidP="004B2438">
            <w:pPr>
              <w:jc w:val="center"/>
              <w:rPr>
                <w:sz w:val="22"/>
                <w:szCs w:val="22"/>
              </w:rPr>
            </w:pPr>
            <w:r w:rsidRPr="004B2438">
              <w:rPr>
                <w:sz w:val="22"/>
                <w:szCs w:val="22"/>
              </w:rPr>
              <w:t>22,6</w:t>
            </w:r>
          </w:p>
        </w:tc>
        <w:tc>
          <w:tcPr>
            <w:tcW w:w="992" w:type="dxa"/>
          </w:tcPr>
          <w:p w:rsidR="004B2438" w:rsidRPr="004B2438" w:rsidRDefault="004B2438" w:rsidP="004B2438">
            <w:pPr>
              <w:jc w:val="center"/>
              <w:rPr>
                <w:sz w:val="22"/>
                <w:szCs w:val="22"/>
              </w:rPr>
            </w:pPr>
            <w:r w:rsidRPr="004B2438">
              <w:rPr>
                <w:sz w:val="22"/>
                <w:szCs w:val="22"/>
              </w:rPr>
              <w:t>22,6</w:t>
            </w:r>
          </w:p>
        </w:tc>
        <w:tc>
          <w:tcPr>
            <w:tcW w:w="916" w:type="dxa"/>
          </w:tcPr>
          <w:p w:rsidR="004B2438" w:rsidRPr="004B2438" w:rsidRDefault="004B2438" w:rsidP="004B2438">
            <w:pPr>
              <w:jc w:val="center"/>
              <w:rPr>
                <w:sz w:val="22"/>
                <w:szCs w:val="22"/>
              </w:rPr>
            </w:pPr>
            <w:r w:rsidRPr="004B2438">
              <w:rPr>
                <w:sz w:val="22"/>
                <w:szCs w:val="22"/>
              </w:rPr>
              <w:t>22,6</w:t>
            </w:r>
          </w:p>
        </w:tc>
        <w:tc>
          <w:tcPr>
            <w:tcW w:w="851" w:type="dxa"/>
          </w:tcPr>
          <w:p w:rsidR="004B2438" w:rsidRPr="004B2438" w:rsidRDefault="004B2438" w:rsidP="004B2438">
            <w:pPr>
              <w:jc w:val="center"/>
              <w:rPr>
                <w:sz w:val="22"/>
                <w:szCs w:val="22"/>
              </w:rPr>
            </w:pPr>
            <w:r w:rsidRPr="004B2438">
              <w:rPr>
                <w:sz w:val="22"/>
                <w:szCs w:val="22"/>
              </w:rPr>
              <w:t>22,6</w:t>
            </w:r>
          </w:p>
        </w:tc>
        <w:tc>
          <w:tcPr>
            <w:tcW w:w="918" w:type="dxa"/>
          </w:tcPr>
          <w:p w:rsidR="004B2438" w:rsidRPr="004B2438" w:rsidRDefault="004B2438" w:rsidP="004B2438">
            <w:pPr>
              <w:jc w:val="center"/>
              <w:rPr>
                <w:sz w:val="22"/>
                <w:szCs w:val="22"/>
              </w:rPr>
            </w:pPr>
            <w:r w:rsidRPr="004B2438">
              <w:rPr>
                <w:sz w:val="22"/>
                <w:szCs w:val="22"/>
              </w:rPr>
              <w:t>22,6</w:t>
            </w:r>
          </w:p>
        </w:tc>
        <w:tc>
          <w:tcPr>
            <w:tcW w:w="784" w:type="dxa"/>
          </w:tcPr>
          <w:p w:rsidR="004B2438" w:rsidRPr="004B2438" w:rsidRDefault="004B2438" w:rsidP="004B2438">
            <w:pPr>
              <w:jc w:val="center"/>
              <w:rPr>
                <w:sz w:val="22"/>
                <w:szCs w:val="22"/>
              </w:rPr>
            </w:pPr>
            <w:r w:rsidRPr="004B2438">
              <w:rPr>
                <w:sz w:val="22"/>
                <w:szCs w:val="22"/>
              </w:rPr>
              <w:t>22,6</w:t>
            </w:r>
          </w:p>
        </w:tc>
        <w:tc>
          <w:tcPr>
            <w:tcW w:w="784" w:type="dxa"/>
          </w:tcPr>
          <w:p w:rsidR="004B2438" w:rsidRPr="004B2438" w:rsidRDefault="004B2438" w:rsidP="004B2438">
            <w:pPr>
              <w:jc w:val="center"/>
              <w:rPr>
                <w:sz w:val="22"/>
                <w:szCs w:val="22"/>
              </w:rPr>
            </w:pPr>
            <w:r w:rsidRPr="004B2438">
              <w:rPr>
                <w:sz w:val="22"/>
                <w:szCs w:val="22"/>
              </w:rPr>
              <w:t>22,6</w:t>
            </w:r>
          </w:p>
        </w:tc>
        <w:tc>
          <w:tcPr>
            <w:tcW w:w="784" w:type="dxa"/>
          </w:tcPr>
          <w:p w:rsidR="004B2438" w:rsidRPr="004B2438" w:rsidRDefault="004B2438" w:rsidP="004B2438">
            <w:pPr>
              <w:jc w:val="center"/>
              <w:rPr>
                <w:sz w:val="22"/>
                <w:szCs w:val="22"/>
              </w:rPr>
            </w:pPr>
            <w:r w:rsidRPr="004B2438">
              <w:rPr>
                <w:sz w:val="22"/>
                <w:szCs w:val="22"/>
              </w:rPr>
              <w:t>113,0</w:t>
            </w:r>
          </w:p>
        </w:tc>
      </w:tr>
      <w:tr w:rsidR="004B2438" w:rsidRPr="004B2438" w:rsidTr="002B6076">
        <w:trPr>
          <w:trHeight w:val="181"/>
          <w:jc w:val="right"/>
        </w:trPr>
        <w:tc>
          <w:tcPr>
            <w:tcW w:w="850" w:type="dxa"/>
            <w:vMerge/>
          </w:tcPr>
          <w:p w:rsidR="004B2438" w:rsidRPr="004B2438" w:rsidRDefault="004B2438" w:rsidP="004B2438">
            <w:pPr>
              <w:jc w:val="center"/>
              <w:rPr>
                <w:sz w:val="22"/>
                <w:szCs w:val="22"/>
              </w:rPr>
            </w:pPr>
          </w:p>
        </w:tc>
        <w:tc>
          <w:tcPr>
            <w:tcW w:w="1943" w:type="dxa"/>
            <w:vMerge/>
          </w:tcPr>
          <w:p w:rsidR="004B2438" w:rsidRPr="004B2438" w:rsidRDefault="004B2438" w:rsidP="004B2438">
            <w:pPr>
              <w:jc w:val="center"/>
              <w:rPr>
                <w:sz w:val="22"/>
                <w:szCs w:val="22"/>
              </w:rPr>
            </w:pPr>
          </w:p>
        </w:tc>
        <w:tc>
          <w:tcPr>
            <w:tcW w:w="1559" w:type="dxa"/>
            <w:vMerge/>
          </w:tcPr>
          <w:p w:rsidR="004B2438" w:rsidRPr="004B2438" w:rsidRDefault="004B2438" w:rsidP="004B2438">
            <w:pPr>
              <w:jc w:val="center"/>
              <w:rPr>
                <w:sz w:val="22"/>
                <w:szCs w:val="22"/>
              </w:rPr>
            </w:pP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бюджет района</w:t>
            </w:r>
          </w:p>
        </w:tc>
        <w:tc>
          <w:tcPr>
            <w:tcW w:w="993" w:type="dxa"/>
          </w:tcPr>
          <w:p w:rsidR="004B2438" w:rsidRPr="004B2438" w:rsidRDefault="004B2438" w:rsidP="004B2438">
            <w:pPr>
              <w:jc w:val="center"/>
              <w:rPr>
                <w:sz w:val="22"/>
                <w:szCs w:val="22"/>
              </w:rPr>
            </w:pPr>
            <w:r w:rsidRPr="004B2438">
              <w:rPr>
                <w:sz w:val="22"/>
                <w:szCs w:val="22"/>
              </w:rPr>
              <w:t>293,8</w:t>
            </w:r>
          </w:p>
        </w:tc>
        <w:tc>
          <w:tcPr>
            <w:tcW w:w="1057" w:type="dxa"/>
          </w:tcPr>
          <w:p w:rsidR="004B2438" w:rsidRPr="004B2438" w:rsidRDefault="004B2438" w:rsidP="004B2438">
            <w:pPr>
              <w:jc w:val="center"/>
              <w:rPr>
                <w:sz w:val="22"/>
                <w:szCs w:val="22"/>
              </w:rPr>
            </w:pPr>
            <w:r w:rsidRPr="004B2438">
              <w:rPr>
                <w:sz w:val="22"/>
                <w:szCs w:val="22"/>
              </w:rPr>
              <w:t>22,6</w:t>
            </w:r>
          </w:p>
        </w:tc>
        <w:tc>
          <w:tcPr>
            <w:tcW w:w="929" w:type="dxa"/>
          </w:tcPr>
          <w:p w:rsidR="004B2438" w:rsidRPr="004B2438" w:rsidRDefault="004B2438" w:rsidP="004B2438">
            <w:pPr>
              <w:jc w:val="center"/>
              <w:rPr>
                <w:sz w:val="22"/>
                <w:szCs w:val="22"/>
              </w:rPr>
            </w:pPr>
            <w:r w:rsidRPr="004B2438">
              <w:rPr>
                <w:sz w:val="22"/>
                <w:szCs w:val="22"/>
              </w:rPr>
              <w:t>22,6</w:t>
            </w:r>
          </w:p>
        </w:tc>
        <w:tc>
          <w:tcPr>
            <w:tcW w:w="992" w:type="dxa"/>
          </w:tcPr>
          <w:p w:rsidR="004B2438" w:rsidRPr="004B2438" w:rsidRDefault="004B2438" w:rsidP="004B2438">
            <w:pPr>
              <w:jc w:val="center"/>
              <w:rPr>
                <w:sz w:val="22"/>
                <w:szCs w:val="22"/>
              </w:rPr>
            </w:pPr>
            <w:r w:rsidRPr="004B2438">
              <w:rPr>
                <w:sz w:val="22"/>
                <w:szCs w:val="22"/>
              </w:rPr>
              <w:t>22,6</w:t>
            </w:r>
          </w:p>
        </w:tc>
        <w:tc>
          <w:tcPr>
            <w:tcW w:w="916" w:type="dxa"/>
          </w:tcPr>
          <w:p w:rsidR="004B2438" w:rsidRPr="004B2438" w:rsidRDefault="004B2438" w:rsidP="004B2438">
            <w:pPr>
              <w:jc w:val="center"/>
              <w:rPr>
                <w:sz w:val="22"/>
                <w:szCs w:val="22"/>
              </w:rPr>
            </w:pPr>
            <w:r w:rsidRPr="004B2438">
              <w:rPr>
                <w:sz w:val="22"/>
                <w:szCs w:val="22"/>
              </w:rPr>
              <w:t>22,6</w:t>
            </w:r>
          </w:p>
        </w:tc>
        <w:tc>
          <w:tcPr>
            <w:tcW w:w="851" w:type="dxa"/>
          </w:tcPr>
          <w:p w:rsidR="004B2438" w:rsidRPr="004B2438" w:rsidRDefault="004B2438" w:rsidP="004B2438">
            <w:pPr>
              <w:jc w:val="center"/>
              <w:rPr>
                <w:sz w:val="22"/>
                <w:szCs w:val="22"/>
              </w:rPr>
            </w:pPr>
            <w:r w:rsidRPr="004B2438">
              <w:rPr>
                <w:sz w:val="22"/>
                <w:szCs w:val="22"/>
              </w:rPr>
              <w:t>22,6</w:t>
            </w:r>
          </w:p>
        </w:tc>
        <w:tc>
          <w:tcPr>
            <w:tcW w:w="918" w:type="dxa"/>
          </w:tcPr>
          <w:p w:rsidR="004B2438" w:rsidRPr="004B2438" w:rsidRDefault="004B2438" w:rsidP="004B2438">
            <w:pPr>
              <w:jc w:val="center"/>
              <w:rPr>
                <w:sz w:val="22"/>
                <w:szCs w:val="22"/>
              </w:rPr>
            </w:pPr>
            <w:r w:rsidRPr="004B2438">
              <w:rPr>
                <w:sz w:val="22"/>
                <w:szCs w:val="22"/>
              </w:rPr>
              <w:t>22,6</w:t>
            </w:r>
          </w:p>
        </w:tc>
        <w:tc>
          <w:tcPr>
            <w:tcW w:w="784" w:type="dxa"/>
          </w:tcPr>
          <w:p w:rsidR="004B2438" w:rsidRPr="004B2438" w:rsidRDefault="004B2438" w:rsidP="004B2438">
            <w:pPr>
              <w:jc w:val="center"/>
              <w:rPr>
                <w:sz w:val="22"/>
                <w:szCs w:val="22"/>
              </w:rPr>
            </w:pPr>
            <w:r w:rsidRPr="004B2438">
              <w:rPr>
                <w:sz w:val="22"/>
                <w:szCs w:val="22"/>
              </w:rPr>
              <w:t>22,6</w:t>
            </w:r>
          </w:p>
        </w:tc>
        <w:tc>
          <w:tcPr>
            <w:tcW w:w="784" w:type="dxa"/>
          </w:tcPr>
          <w:p w:rsidR="004B2438" w:rsidRPr="004B2438" w:rsidRDefault="004B2438" w:rsidP="004B2438">
            <w:pPr>
              <w:jc w:val="center"/>
              <w:rPr>
                <w:sz w:val="22"/>
                <w:szCs w:val="22"/>
              </w:rPr>
            </w:pPr>
            <w:r w:rsidRPr="004B2438">
              <w:rPr>
                <w:sz w:val="22"/>
                <w:szCs w:val="22"/>
              </w:rPr>
              <w:t>22,6</w:t>
            </w:r>
          </w:p>
        </w:tc>
        <w:tc>
          <w:tcPr>
            <w:tcW w:w="784" w:type="dxa"/>
          </w:tcPr>
          <w:p w:rsidR="004B2438" w:rsidRPr="004B2438" w:rsidRDefault="004B2438" w:rsidP="004B2438">
            <w:pPr>
              <w:jc w:val="center"/>
              <w:rPr>
                <w:sz w:val="22"/>
                <w:szCs w:val="22"/>
              </w:rPr>
            </w:pPr>
            <w:r w:rsidRPr="004B2438">
              <w:rPr>
                <w:sz w:val="22"/>
                <w:szCs w:val="22"/>
              </w:rPr>
              <w:t>113,0</w:t>
            </w:r>
          </w:p>
        </w:tc>
      </w:tr>
      <w:tr w:rsidR="004B2438" w:rsidRPr="004B2438" w:rsidTr="002B6076">
        <w:trPr>
          <w:trHeight w:val="181"/>
          <w:jc w:val="right"/>
        </w:trPr>
        <w:tc>
          <w:tcPr>
            <w:tcW w:w="850" w:type="dxa"/>
            <w:vMerge w:val="restart"/>
          </w:tcPr>
          <w:p w:rsidR="004B2438" w:rsidRPr="004B2438" w:rsidRDefault="004B2438" w:rsidP="004B2438">
            <w:pPr>
              <w:jc w:val="center"/>
              <w:rPr>
                <w:sz w:val="22"/>
                <w:szCs w:val="22"/>
              </w:rPr>
            </w:pPr>
            <w:r w:rsidRPr="004B2438">
              <w:rPr>
                <w:sz w:val="22"/>
                <w:szCs w:val="22"/>
              </w:rPr>
              <w:t>1.1.13</w:t>
            </w:r>
          </w:p>
        </w:tc>
        <w:tc>
          <w:tcPr>
            <w:tcW w:w="1943" w:type="dxa"/>
            <w:vMerge w:val="restart"/>
          </w:tcPr>
          <w:p w:rsidR="004B2438" w:rsidRPr="004B2438" w:rsidRDefault="004B2438" w:rsidP="004B2438">
            <w:pPr>
              <w:jc w:val="center"/>
              <w:rPr>
                <w:sz w:val="22"/>
                <w:szCs w:val="22"/>
              </w:rPr>
            </w:pPr>
            <w:r w:rsidRPr="004B2438">
              <w:rPr>
                <w:sz w:val="22"/>
                <w:szCs w:val="22"/>
              </w:rPr>
              <w:t xml:space="preserve">Изготовление экохроники «В объятиях родной </w:t>
            </w:r>
            <w:r w:rsidRPr="004B2438">
              <w:rPr>
                <w:sz w:val="22"/>
                <w:szCs w:val="22"/>
              </w:rPr>
              <w:lastRenderedPageBreak/>
              <w:t>природы»</w:t>
            </w:r>
          </w:p>
        </w:tc>
        <w:tc>
          <w:tcPr>
            <w:tcW w:w="1559" w:type="dxa"/>
            <w:vMerge w:val="restart"/>
          </w:tcPr>
          <w:p w:rsidR="004B2438" w:rsidRPr="004B2438" w:rsidRDefault="004B2438" w:rsidP="004B2438">
            <w:pPr>
              <w:jc w:val="center"/>
              <w:rPr>
                <w:sz w:val="22"/>
                <w:szCs w:val="22"/>
              </w:rPr>
            </w:pPr>
            <w:r w:rsidRPr="004B2438">
              <w:rPr>
                <w:sz w:val="22"/>
                <w:szCs w:val="22"/>
              </w:rPr>
              <w:lastRenderedPageBreak/>
              <w:t>управление экологии и природопольз</w:t>
            </w:r>
            <w:r w:rsidRPr="004B2438">
              <w:rPr>
                <w:sz w:val="22"/>
                <w:szCs w:val="22"/>
              </w:rPr>
              <w:lastRenderedPageBreak/>
              <w:t>ования администрации района</w:t>
            </w:r>
          </w:p>
        </w:tc>
        <w:tc>
          <w:tcPr>
            <w:tcW w:w="1319" w:type="dxa"/>
          </w:tcPr>
          <w:p w:rsidR="004B2438" w:rsidRPr="004B2438" w:rsidRDefault="004B2438" w:rsidP="004B2438">
            <w:pPr>
              <w:jc w:val="center"/>
              <w:rPr>
                <w:sz w:val="22"/>
                <w:szCs w:val="22"/>
              </w:rPr>
            </w:pPr>
            <w:r w:rsidRPr="004B2438">
              <w:rPr>
                <w:sz w:val="22"/>
                <w:szCs w:val="22"/>
              </w:rPr>
              <w:lastRenderedPageBreak/>
              <w:t>х</w:t>
            </w:r>
          </w:p>
        </w:tc>
        <w:tc>
          <w:tcPr>
            <w:tcW w:w="1275" w:type="dxa"/>
          </w:tcPr>
          <w:p w:rsidR="004B2438" w:rsidRPr="004B2438" w:rsidRDefault="004B2438" w:rsidP="004B2438">
            <w:pPr>
              <w:jc w:val="center"/>
              <w:rPr>
                <w:sz w:val="22"/>
                <w:szCs w:val="22"/>
              </w:rPr>
            </w:pPr>
            <w:r w:rsidRPr="004B2438">
              <w:rPr>
                <w:sz w:val="22"/>
                <w:szCs w:val="22"/>
              </w:rPr>
              <w:t>всего</w:t>
            </w:r>
          </w:p>
        </w:tc>
        <w:tc>
          <w:tcPr>
            <w:tcW w:w="993" w:type="dxa"/>
          </w:tcPr>
          <w:p w:rsidR="004B2438" w:rsidRPr="004B2438" w:rsidRDefault="004B2438" w:rsidP="004B2438">
            <w:pPr>
              <w:jc w:val="center"/>
              <w:rPr>
                <w:sz w:val="22"/>
                <w:szCs w:val="22"/>
              </w:rPr>
            </w:pPr>
            <w:r w:rsidRPr="004B2438">
              <w:rPr>
                <w:sz w:val="22"/>
                <w:szCs w:val="22"/>
              </w:rPr>
              <w:t>49,5</w:t>
            </w:r>
          </w:p>
        </w:tc>
        <w:tc>
          <w:tcPr>
            <w:tcW w:w="1057" w:type="dxa"/>
          </w:tcPr>
          <w:p w:rsidR="004B2438" w:rsidRPr="004B2438" w:rsidRDefault="004B2438" w:rsidP="004B2438">
            <w:pPr>
              <w:jc w:val="center"/>
              <w:rPr>
                <w:sz w:val="22"/>
                <w:szCs w:val="22"/>
              </w:rPr>
            </w:pPr>
            <w:r w:rsidRPr="004B2438">
              <w:rPr>
                <w:sz w:val="22"/>
                <w:szCs w:val="22"/>
              </w:rPr>
              <w:t>49,5</w:t>
            </w:r>
          </w:p>
        </w:tc>
        <w:tc>
          <w:tcPr>
            <w:tcW w:w="929" w:type="dxa"/>
          </w:tcPr>
          <w:p w:rsidR="004B2438" w:rsidRPr="004B2438" w:rsidRDefault="004B2438" w:rsidP="004B2438">
            <w:pPr>
              <w:jc w:val="center"/>
              <w:rPr>
                <w:sz w:val="22"/>
                <w:szCs w:val="22"/>
              </w:rPr>
            </w:pPr>
            <w:r w:rsidRPr="004B2438">
              <w:rPr>
                <w:sz w:val="22"/>
                <w:szCs w:val="22"/>
              </w:rPr>
              <w:t>-</w:t>
            </w:r>
          </w:p>
        </w:tc>
        <w:tc>
          <w:tcPr>
            <w:tcW w:w="992" w:type="dxa"/>
          </w:tcPr>
          <w:p w:rsidR="004B2438" w:rsidRPr="004B2438" w:rsidRDefault="004B2438" w:rsidP="004B2438">
            <w:pPr>
              <w:jc w:val="center"/>
              <w:rPr>
                <w:sz w:val="22"/>
                <w:szCs w:val="22"/>
              </w:rPr>
            </w:pPr>
            <w:r w:rsidRPr="004B2438">
              <w:rPr>
                <w:sz w:val="22"/>
                <w:szCs w:val="22"/>
              </w:rPr>
              <w:t>-</w:t>
            </w:r>
          </w:p>
        </w:tc>
        <w:tc>
          <w:tcPr>
            <w:tcW w:w="916" w:type="dxa"/>
          </w:tcPr>
          <w:p w:rsidR="004B2438" w:rsidRPr="004B2438" w:rsidRDefault="004B2438" w:rsidP="004B2438">
            <w:pPr>
              <w:jc w:val="center"/>
              <w:rPr>
                <w:sz w:val="22"/>
                <w:szCs w:val="22"/>
              </w:rPr>
            </w:pPr>
            <w:r w:rsidRPr="004B2438">
              <w:rPr>
                <w:sz w:val="22"/>
                <w:szCs w:val="22"/>
              </w:rPr>
              <w:t>-</w:t>
            </w:r>
          </w:p>
        </w:tc>
        <w:tc>
          <w:tcPr>
            <w:tcW w:w="851" w:type="dxa"/>
          </w:tcPr>
          <w:p w:rsidR="004B2438" w:rsidRPr="004B2438" w:rsidRDefault="004B2438" w:rsidP="004B2438">
            <w:pPr>
              <w:jc w:val="center"/>
              <w:rPr>
                <w:sz w:val="22"/>
                <w:szCs w:val="22"/>
              </w:rPr>
            </w:pPr>
            <w:r w:rsidRPr="004B2438">
              <w:rPr>
                <w:sz w:val="22"/>
                <w:szCs w:val="22"/>
              </w:rPr>
              <w:t>-</w:t>
            </w:r>
          </w:p>
        </w:tc>
        <w:tc>
          <w:tcPr>
            <w:tcW w:w="918"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r>
      <w:tr w:rsidR="004B2438" w:rsidRPr="004B2438" w:rsidTr="002B6076">
        <w:trPr>
          <w:trHeight w:val="181"/>
          <w:jc w:val="right"/>
        </w:trPr>
        <w:tc>
          <w:tcPr>
            <w:tcW w:w="850" w:type="dxa"/>
            <w:vMerge/>
          </w:tcPr>
          <w:p w:rsidR="004B2438" w:rsidRPr="004B2438" w:rsidRDefault="004B2438" w:rsidP="004B2438">
            <w:pPr>
              <w:jc w:val="center"/>
              <w:rPr>
                <w:sz w:val="22"/>
                <w:szCs w:val="22"/>
              </w:rPr>
            </w:pPr>
          </w:p>
        </w:tc>
        <w:tc>
          <w:tcPr>
            <w:tcW w:w="1943" w:type="dxa"/>
            <w:vMerge/>
          </w:tcPr>
          <w:p w:rsidR="004B2438" w:rsidRPr="004B2438" w:rsidRDefault="004B2438" w:rsidP="004B2438">
            <w:pPr>
              <w:jc w:val="center"/>
              <w:rPr>
                <w:sz w:val="22"/>
                <w:szCs w:val="22"/>
              </w:rPr>
            </w:pPr>
          </w:p>
        </w:tc>
        <w:tc>
          <w:tcPr>
            <w:tcW w:w="1559" w:type="dxa"/>
            <w:vMerge/>
          </w:tcPr>
          <w:p w:rsidR="004B2438" w:rsidRPr="004B2438" w:rsidRDefault="004B2438" w:rsidP="004B2438">
            <w:pPr>
              <w:jc w:val="center"/>
              <w:rPr>
                <w:sz w:val="22"/>
                <w:szCs w:val="22"/>
              </w:rPr>
            </w:pP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бюджет района</w:t>
            </w:r>
          </w:p>
        </w:tc>
        <w:tc>
          <w:tcPr>
            <w:tcW w:w="993" w:type="dxa"/>
          </w:tcPr>
          <w:p w:rsidR="004B2438" w:rsidRPr="004B2438" w:rsidRDefault="004B2438" w:rsidP="004B2438">
            <w:pPr>
              <w:jc w:val="center"/>
              <w:rPr>
                <w:sz w:val="22"/>
                <w:szCs w:val="22"/>
              </w:rPr>
            </w:pPr>
            <w:r w:rsidRPr="004B2438">
              <w:rPr>
                <w:sz w:val="22"/>
                <w:szCs w:val="22"/>
              </w:rPr>
              <w:t>49,5</w:t>
            </w:r>
          </w:p>
        </w:tc>
        <w:tc>
          <w:tcPr>
            <w:tcW w:w="1057" w:type="dxa"/>
          </w:tcPr>
          <w:p w:rsidR="004B2438" w:rsidRPr="004B2438" w:rsidRDefault="004B2438" w:rsidP="004B2438">
            <w:pPr>
              <w:jc w:val="center"/>
              <w:rPr>
                <w:sz w:val="22"/>
                <w:szCs w:val="22"/>
              </w:rPr>
            </w:pPr>
            <w:r w:rsidRPr="004B2438">
              <w:rPr>
                <w:sz w:val="22"/>
                <w:szCs w:val="22"/>
              </w:rPr>
              <w:t>49,5</w:t>
            </w:r>
          </w:p>
        </w:tc>
        <w:tc>
          <w:tcPr>
            <w:tcW w:w="929" w:type="dxa"/>
          </w:tcPr>
          <w:p w:rsidR="004B2438" w:rsidRPr="004B2438" w:rsidRDefault="004B2438" w:rsidP="004B2438">
            <w:pPr>
              <w:jc w:val="center"/>
              <w:rPr>
                <w:sz w:val="22"/>
                <w:szCs w:val="22"/>
              </w:rPr>
            </w:pPr>
            <w:r w:rsidRPr="004B2438">
              <w:rPr>
                <w:sz w:val="22"/>
                <w:szCs w:val="22"/>
              </w:rPr>
              <w:t>-</w:t>
            </w:r>
          </w:p>
        </w:tc>
        <w:tc>
          <w:tcPr>
            <w:tcW w:w="992" w:type="dxa"/>
          </w:tcPr>
          <w:p w:rsidR="004B2438" w:rsidRPr="004B2438" w:rsidRDefault="004B2438" w:rsidP="004B2438">
            <w:pPr>
              <w:jc w:val="center"/>
              <w:rPr>
                <w:sz w:val="22"/>
                <w:szCs w:val="22"/>
              </w:rPr>
            </w:pPr>
            <w:r w:rsidRPr="004B2438">
              <w:rPr>
                <w:sz w:val="22"/>
                <w:szCs w:val="22"/>
              </w:rPr>
              <w:t>-</w:t>
            </w:r>
          </w:p>
        </w:tc>
        <w:tc>
          <w:tcPr>
            <w:tcW w:w="916" w:type="dxa"/>
          </w:tcPr>
          <w:p w:rsidR="004B2438" w:rsidRPr="004B2438" w:rsidRDefault="004B2438" w:rsidP="004B2438">
            <w:pPr>
              <w:jc w:val="center"/>
              <w:rPr>
                <w:sz w:val="22"/>
                <w:szCs w:val="22"/>
              </w:rPr>
            </w:pPr>
            <w:r w:rsidRPr="004B2438">
              <w:rPr>
                <w:sz w:val="22"/>
                <w:szCs w:val="22"/>
              </w:rPr>
              <w:t>-</w:t>
            </w:r>
          </w:p>
        </w:tc>
        <w:tc>
          <w:tcPr>
            <w:tcW w:w="851" w:type="dxa"/>
          </w:tcPr>
          <w:p w:rsidR="004B2438" w:rsidRPr="004B2438" w:rsidRDefault="004B2438" w:rsidP="004B2438">
            <w:pPr>
              <w:jc w:val="center"/>
              <w:rPr>
                <w:sz w:val="22"/>
                <w:szCs w:val="22"/>
              </w:rPr>
            </w:pPr>
            <w:r w:rsidRPr="004B2438">
              <w:rPr>
                <w:sz w:val="22"/>
                <w:szCs w:val="22"/>
              </w:rPr>
              <w:t>-</w:t>
            </w:r>
          </w:p>
        </w:tc>
        <w:tc>
          <w:tcPr>
            <w:tcW w:w="918"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r>
      <w:tr w:rsidR="004B2438" w:rsidRPr="004B2438" w:rsidTr="002B6076">
        <w:trPr>
          <w:trHeight w:val="181"/>
          <w:jc w:val="right"/>
        </w:trPr>
        <w:tc>
          <w:tcPr>
            <w:tcW w:w="4352" w:type="dxa"/>
            <w:gridSpan w:val="3"/>
            <w:vMerge w:val="restart"/>
          </w:tcPr>
          <w:p w:rsidR="004B2438" w:rsidRPr="004B2438" w:rsidRDefault="004B2438" w:rsidP="004B2438">
            <w:pPr>
              <w:jc w:val="center"/>
              <w:rPr>
                <w:sz w:val="22"/>
                <w:szCs w:val="22"/>
              </w:rPr>
            </w:pPr>
            <w:r w:rsidRPr="004B2438">
              <w:rPr>
                <w:sz w:val="22"/>
                <w:szCs w:val="22"/>
              </w:rPr>
              <w:lastRenderedPageBreak/>
              <w:t>Итого по основному мероприятию 1.1.</w:t>
            </w:r>
          </w:p>
        </w:tc>
        <w:tc>
          <w:tcPr>
            <w:tcW w:w="1319" w:type="dxa"/>
            <w:vMerge w:val="restart"/>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всего</w:t>
            </w:r>
          </w:p>
        </w:tc>
        <w:tc>
          <w:tcPr>
            <w:tcW w:w="993" w:type="dxa"/>
          </w:tcPr>
          <w:p w:rsidR="004B2438" w:rsidRPr="004B2438" w:rsidRDefault="004B2438" w:rsidP="004B2438">
            <w:pPr>
              <w:jc w:val="center"/>
              <w:rPr>
                <w:sz w:val="22"/>
                <w:szCs w:val="22"/>
              </w:rPr>
            </w:pPr>
            <w:r w:rsidRPr="004B2438">
              <w:rPr>
                <w:sz w:val="22"/>
                <w:szCs w:val="22"/>
              </w:rPr>
              <w:t>1318,3</w:t>
            </w:r>
          </w:p>
        </w:tc>
        <w:tc>
          <w:tcPr>
            <w:tcW w:w="1057" w:type="dxa"/>
          </w:tcPr>
          <w:p w:rsidR="004B2438" w:rsidRPr="004B2438" w:rsidRDefault="004B2438" w:rsidP="004B2438">
            <w:pPr>
              <w:jc w:val="center"/>
              <w:rPr>
                <w:sz w:val="22"/>
                <w:szCs w:val="22"/>
              </w:rPr>
            </w:pPr>
            <w:r w:rsidRPr="004B2438">
              <w:rPr>
                <w:sz w:val="22"/>
                <w:szCs w:val="22"/>
              </w:rPr>
              <w:t>147,1</w:t>
            </w:r>
          </w:p>
        </w:tc>
        <w:tc>
          <w:tcPr>
            <w:tcW w:w="929" w:type="dxa"/>
          </w:tcPr>
          <w:p w:rsidR="004B2438" w:rsidRPr="004B2438" w:rsidRDefault="004B2438" w:rsidP="004B2438">
            <w:pPr>
              <w:jc w:val="center"/>
              <w:rPr>
                <w:sz w:val="22"/>
                <w:szCs w:val="22"/>
              </w:rPr>
            </w:pPr>
            <w:r w:rsidRPr="004B2438">
              <w:rPr>
                <w:sz w:val="22"/>
                <w:szCs w:val="22"/>
              </w:rPr>
              <w:t>97,6</w:t>
            </w:r>
          </w:p>
        </w:tc>
        <w:tc>
          <w:tcPr>
            <w:tcW w:w="992" w:type="dxa"/>
          </w:tcPr>
          <w:p w:rsidR="004B2438" w:rsidRPr="004B2438" w:rsidRDefault="004B2438" w:rsidP="004B2438">
            <w:pPr>
              <w:jc w:val="center"/>
              <w:rPr>
                <w:sz w:val="22"/>
                <w:szCs w:val="22"/>
              </w:rPr>
            </w:pPr>
            <w:r w:rsidRPr="004B2438">
              <w:rPr>
                <w:sz w:val="22"/>
                <w:szCs w:val="22"/>
              </w:rPr>
              <w:t>97,6</w:t>
            </w:r>
          </w:p>
        </w:tc>
        <w:tc>
          <w:tcPr>
            <w:tcW w:w="916" w:type="dxa"/>
          </w:tcPr>
          <w:p w:rsidR="004B2438" w:rsidRPr="004B2438" w:rsidRDefault="004B2438" w:rsidP="004B2438">
            <w:pPr>
              <w:jc w:val="center"/>
              <w:rPr>
                <w:sz w:val="22"/>
                <w:szCs w:val="22"/>
              </w:rPr>
            </w:pPr>
            <w:r w:rsidRPr="004B2438">
              <w:rPr>
                <w:sz w:val="22"/>
                <w:szCs w:val="22"/>
              </w:rPr>
              <w:t>97,6</w:t>
            </w:r>
          </w:p>
        </w:tc>
        <w:tc>
          <w:tcPr>
            <w:tcW w:w="851" w:type="dxa"/>
          </w:tcPr>
          <w:p w:rsidR="004B2438" w:rsidRPr="004B2438" w:rsidRDefault="004B2438" w:rsidP="004B2438">
            <w:pPr>
              <w:jc w:val="center"/>
              <w:rPr>
                <w:sz w:val="22"/>
                <w:szCs w:val="22"/>
              </w:rPr>
            </w:pPr>
            <w:r w:rsidRPr="004B2438">
              <w:rPr>
                <w:sz w:val="22"/>
                <w:szCs w:val="22"/>
              </w:rPr>
              <w:t>97,6</w:t>
            </w:r>
          </w:p>
        </w:tc>
        <w:tc>
          <w:tcPr>
            <w:tcW w:w="918" w:type="dxa"/>
          </w:tcPr>
          <w:p w:rsidR="004B2438" w:rsidRPr="004B2438" w:rsidRDefault="004B2438" w:rsidP="004B2438">
            <w:pPr>
              <w:jc w:val="center"/>
              <w:rPr>
                <w:sz w:val="22"/>
                <w:szCs w:val="22"/>
              </w:rPr>
            </w:pPr>
            <w:r w:rsidRPr="004B2438">
              <w:rPr>
                <w:sz w:val="22"/>
                <w:szCs w:val="22"/>
              </w:rPr>
              <w:t>97,6</w:t>
            </w:r>
          </w:p>
        </w:tc>
        <w:tc>
          <w:tcPr>
            <w:tcW w:w="784" w:type="dxa"/>
          </w:tcPr>
          <w:p w:rsidR="004B2438" w:rsidRPr="004B2438" w:rsidRDefault="004B2438" w:rsidP="004B2438">
            <w:pPr>
              <w:jc w:val="center"/>
              <w:rPr>
                <w:sz w:val="22"/>
                <w:szCs w:val="22"/>
              </w:rPr>
            </w:pPr>
            <w:r w:rsidRPr="004B2438">
              <w:rPr>
                <w:sz w:val="22"/>
                <w:szCs w:val="22"/>
              </w:rPr>
              <w:t>97,6</w:t>
            </w:r>
          </w:p>
        </w:tc>
        <w:tc>
          <w:tcPr>
            <w:tcW w:w="784" w:type="dxa"/>
          </w:tcPr>
          <w:p w:rsidR="004B2438" w:rsidRPr="004B2438" w:rsidRDefault="004B2438" w:rsidP="004B2438">
            <w:pPr>
              <w:jc w:val="center"/>
              <w:rPr>
                <w:sz w:val="22"/>
                <w:szCs w:val="22"/>
              </w:rPr>
            </w:pPr>
            <w:r w:rsidRPr="004B2438">
              <w:rPr>
                <w:sz w:val="22"/>
                <w:szCs w:val="22"/>
              </w:rPr>
              <w:t>97,6</w:t>
            </w:r>
          </w:p>
        </w:tc>
        <w:tc>
          <w:tcPr>
            <w:tcW w:w="784" w:type="dxa"/>
          </w:tcPr>
          <w:p w:rsidR="004B2438" w:rsidRPr="004B2438" w:rsidRDefault="004B2438" w:rsidP="004B2438">
            <w:pPr>
              <w:jc w:val="center"/>
              <w:rPr>
                <w:sz w:val="22"/>
                <w:szCs w:val="22"/>
              </w:rPr>
            </w:pPr>
            <w:r w:rsidRPr="004B2438">
              <w:rPr>
                <w:sz w:val="22"/>
                <w:szCs w:val="22"/>
              </w:rPr>
              <w:t>488,0</w:t>
            </w:r>
          </w:p>
        </w:tc>
      </w:tr>
      <w:tr w:rsidR="004B2438" w:rsidRPr="004B2438" w:rsidTr="002B6076">
        <w:trPr>
          <w:trHeight w:val="181"/>
          <w:jc w:val="right"/>
        </w:trPr>
        <w:tc>
          <w:tcPr>
            <w:tcW w:w="4352" w:type="dxa"/>
            <w:gridSpan w:val="3"/>
            <w:vMerge/>
          </w:tcPr>
          <w:p w:rsidR="004B2438" w:rsidRPr="004B2438" w:rsidRDefault="004B2438" w:rsidP="004B2438">
            <w:pPr>
              <w:jc w:val="center"/>
              <w:rPr>
                <w:sz w:val="22"/>
                <w:szCs w:val="22"/>
              </w:rPr>
            </w:pPr>
          </w:p>
        </w:tc>
        <w:tc>
          <w:tcPr>
            <w:tcW w:w="1319" w:type="dxa"/>
            <w:vMerge/>
          </w:tcPr>
          <w:p w:rsidR="004B2438" w:rsidRPr="004B2438" w:rsidRDefault="004B2438" w:rsidP="004B2438">
            <w:pPr>
              <w:jc w:val="center"/>
              <w:rPr>
                <w:sz w:val="22"/>
                <w:szCs w:val="22"/>
              </w:rPr>
            </w:pPr>
          </w:p>
        </w:tc>
        <w:tc>
          <w:tcPr>
            <w:tcW w:w="1275" w:type="dxa"/>
          </w:tcPr>
          <w:p w:rsidR="004B2438" w:rsidRPr="004B2438" w:rsidRDefault="004B2438" w:rsidP="004B2438">
            <w:pPr>
              <w:jc w:val="center"/>
              <w:rPr>
                <w:sz w:val="22"/>
                <w:szCs w:val="22"/>
              </w:rPr>
            </w:pPr>
            <w:r w:rsidRPr="004B2438">
              <w:rPr>
                <w:sz w:val="22"/>
                <w:szCs w:val="22"/>
              </w:rPr>
              <w:t>бюджет района</w:t>
            </w:r>
          </w:p>
        </w:tc>
        <w:tc>
          <w:tcPr>
            <w:tcW w:w="993" w:type="dxa"/>
          </w:tcPr>
          <w:p w:rsidR="004B2438" w:rsidRPr="004B2438" w:rsidRDefault="004B2438" w:rsidP="004B2438">
            <w:pPr>
              <w:jc w:val="center"/>
              <w:rPr>
                <w:sz w:val="22"/>
                <w:szCs w:val="22"/>
              </w:rPr>
            </w:pPr>
            <w:r w:rsidRPr="004B2438">
              <w:rPr>
                <w:sz w:val="22"/>
                <w:szCs w:val="22"/>
              </w:rPr>
              <w:t>1318,3</w:t>
            </w:r>
          </w:p>
        </w:tc>
        <w:tc>
          <w:tcPr>
            <w:tcW w:w="1057" w:type="dxa"/>
          </w:tcPr>
          <w:p w:rsidR="004B2438" w:rsidRPr="004B2438" w:rsidRDefault="004B2438" w:rsidP="004B2438">
            <w:pPr>
              <w:jc w:val="center"/>
              <w:rPr>
                <w:sz w:val="22"/>
                <w:szCs w:val="22"/>
              </w:rPr>
            </w:pPr>
            <w:r w:rsidRPr="004B2438">
              <w:rPr>
                <w:sz w:val="22"/>
                <w:szCs w:val="22"/>
              </w:rPr>
              <w:t>147,1</w:t>
            </w:r>
          </w:p>
        </w:tc>
        <w:tc>
          <w:tcPr>
            <w:tcW w:w="929" w:type="dxa"/>
          </w:tcPr>
          <w:p w:rsidR="004B2438" w:rsidRPr="004B2438" w:rsidRDefault="004B2438" w:rsidP="004B2438">
            <w:pPr>
              <w:jc w:val="center"/>
              <w:rPr>
                <w:sz w:val="22"/>
                <w:szCs w:val="22"/>
              </w:rPr>
            </w:pPr>
            <w:r w:rsidRPr="004B2438">
              <w:rPr>
                <w:sz w:val="22"/>
                <w:szCs w:val="22"/>
              </w:rPr>
              <w:t>97,6</w:t>
            </w:r>
          </w:p>
        </w:tc>
        <w:tc>
          <w:tcPr>
            <w:tcW w:w="992" w:type="dxa"/>
          </w:tcPr>
          <w:p w:rsidR="004B2438" w:rsidRPr="004B2438" w:rsidRDefault="004B2438" w:rsidP="004B2438">
            <w:pPr>
              <w:jc w:val="center"/>
              <w:rPr>
                <w:sz w:val="22"/>
                <w:szCs w:val="22"/>
              </w:rPr>
            </w:pPr>
            <w:r w:rsidRPr="004B2438">
              <w:rPr>
                <w:sz w:val="22"/>
                <w:szCs w:val="22"/>
              </w:rPr>
              <w:t>97,6</w:t>
            </w:r>
          </w:p>
        </w:tc>
        <w:tc>
          <w:tcPr>
            <w:tcW w:w="916" w:type="dxa"/>
          </w:tcPr>
          <w:p w:rsidR="004B2438" w:rsidRPr="004B2438" w:rsidRDefault="004B2438" w:rsidP="004B2438">
            <w:pPr>
              <w:jc w:val="center"/>
              <w:rPr>
                <w:sz w:val="22"/>
                <w:szCs w:val="22"/>
              </w:rPr>
            </w:pPr>
            <w:r w:rsidRPr="004B2438">
              <w:rPr>
                <w:sz w:val="22"/>
                <w:szCs w:val="22"/>
              </w:rPr>
              <w:t>97,6</w:t>
            </w:r>
          </w:p>
        </w:tc>
        <w:tc>
          <w:tcPr>
            <w:tcW w:w="851" w:type="dxa"/>
          </w:tcPr>
          <w:p w:rsidR="004B2438" w:rsidRPr="004B2438" w:rsidRDefault="004B2438" w:rsidP="004B2438">
            <w:pPr>
              <w:jc w:val="center"/>
              <w:rPr>
                <w:sz w:val="22"/>
                <w:szCs w:val="22"/>
              </w:rPr>
            </w:pPr>
            <w:r w:rsidRPr="004B2438">
              <w:rPr>
                <w:sz w:val="22"/>
                <w:szCs w:val="22"/>
              </w:rPr>
              <w:t>97,6</w:t>
            </w:r>
          </w:p>
        </w:tc>
        <w:tc>
          <w:tcPr>
            <w:tcW w:w="918" w:type="dxa"/>
          </w:tcPr>
          <w:p w:rsidR="004B2438" w:rsidRPr="004B2438" w:rsidRDefault="004B2438" w:rsidP="004B2438">
            <w:pPr>
              <w:jc w:val="center"/>
              <w:rPr>
                <w:sz w:val="22"/>
                <w:szCs w:val="22"/>
              </w:rPr>
            </w:pPr>
            <w:r w:rsidRPr="004B2438">
              <w:rPr>
                <w:sz w:val="22"/>
                <w:szCs w:val="22"/>
              </w:rPr>
              <w:t>97,6</w:t>
            </w:r>
          </w:p>
        </w:tc>
        <w:tc>
          <w:tcPr>
            <w:tcW w:w="784" w:type="dxa"/>
          </w:tcPr>
          <w:p w:rsidR="004B2438" w:rsidRPr="004B2438" w:rsidRDefault="004B2438" w:rsidP="004B2438">
            <w:pPr>
              <w:jc w:val="center"/>
              <w:rPr>
                <w:sz w:val="22"/>
                <w:szCs w:val="22"/>
              </w:rPr>
            </w:pPr>
            <w:r w:rsidRPr="004B2438">
              <w:rPr>
                <w:sz w:val="22"/>
                <w:szCs w:val="22"/>
              </w:rPr>
              <w:t>97,6</w:t>
            </w:r>
          </w:p>
        </w:tc>
        <w:tc>
          <w:tcPr>
            <w:tcW w:w="784" w:type="dxa"/>
          </w:tcPr>
          <w:p w:rsidR="004B2438" w:rsidRPr="004B2438" w:rsidRDefault="004B2438" w:rsidP="004B2438">
            <w:pPr>
              <w:jc w:val="center"/>
              <w:rPr>
                <w:sz w:val="22"/>
                <w:szCs w:val="22"/>
              </w:rPr>
            </w:pPr>
            <w:r w:rsidRPr="004B2438">
              <w:rPr>
                <w:sz w:val="22"/>
                <w:szCs w:val="22"/>
              </w:rPr>
              <w:t>97,6</w:t>
            </w:r>
          </w:p>
        </w:tc>
        <w:tc>
          <w:tcPr>
            <w:tcW w:w="784" w:type="dxa"/>
          </w:tcPr>
          <w:p w:rsidR="004B2438" w:rsidRPr="004B2438" w:rsidRDefault="004B2438" w:rsidP="004B2438">
            <w:pPr>
              <w:jc w:val="center"/>
              <w:rPr>
                <w:sz w:val="22"/>
                <w:szCs w:val="22"/>
              </w:rPr>
            </w:pPr>
            <w:r w:rsidRPr="004B2438">
              <w:rPr>
                <w:sz w:val="22"/>
                <w:szCs w:val="22"/>
              </w:rPr>
              <w:t>488,0</w:t>
            </w:r>
          </w:p>
        </w:tc>
      </w:tr>
      <w:tr w:rsidR="004B2438" w:rsidRPr="004B2438" w:rsidTr="002B6076">
        <w:trPr>
          <w:trHeight w:val="181"/>
          <w:jc w:val="right"/>
        </w:trPr>
        <w:tc>
          <w:tcPr>
            <w:tcW w:w="850" w:type="dxa"/>
            <w:vMerge w:val="restart"/>
          </w:tcPr>
          <w:p w:rsidR="004B2438" w:rsidRPr="004B2438" w:rsidRDefault="004B2438" w:rsidP="004B2438">
            <w:pPr>
              <w:jc w:val="center"/>
              <w:rPr>
                <w:sz w:val="22"/>
                <w:szCs w:val="22"/>
              </w:rPr>
            </w:pPr>
            <w:r w:rsidRPr="004B2438">
              <w:rPr>
                <w:sz w:val="22"/>
                <w:szCs w:val="22"/>
              </w:rPr>
              <w:t>1.2.</w:t>
            </w:r>
          </w:p>
        </w:tc>
        <w:tc>
          <w:tcPr>
            <w:tcW w:w="1943" w:type="dxa"/>
            <w:vMerge w:val="restart"/>
          </w:tcPr>
          <w:p w:rsidR="004B2438" w:rsidRPr="004B2438" w:rsidRDefault="004B2438" w:rsidP="004B2438">
            <w:pPr>
              <w:jc w:val="center"/>
              <w:rPr>
                <w:sz w:val="22"/>
                <w:szCs w:val="22"/>
              </w:rPr>
            </w:pPr>
            <w:r w:rsidRPr="004B2438">
              <w:rPr>
                <w:sz w:val="22"/>
                <w:szCs w:val="22"/>
              </w:rPr>
              <w:t>Развитие и совершенствование нормативной правовой и методической базы в сфере обращения с твердыми коммунальными отходами</w:t>
            </w:r>
          </w:p>
        </w:tc>
        <w:tc>
          <w:tcPr>
            <w:tcW w:w="1559" w:type="dxa"/>
            <w:vMerge w:val="restart"/>
          </w:tcPr>
          <w:p w:rsidR="004B2438" w:rsidRPr="004B2438" w:rsidRDefault="004B2438" w:rsidP="004B2438">
            <w:pPr>
              <w:jc w:val="center"/>
              <w:rPr>
                <w:sz w:val="22"/>
                <w:szCs w:val="22"/>
              </w:rPr>
            </w:pPr>
            <w:r w:rsidRPr="004B2438">
              <w:rPr>
                <w:sz w:val="22"/>
                <w:szCs w:val="22"/>
              </w:rPr>
              <w:t>управление экологии и природопользования администрации района</w:t>
            </w:r>
          </w:p>
        </w:tc>
        <w:tc>
          <w:tcPr>
            <w:tcW w:w="1319" w:type="dxa"/>
            <w:vMerge w:val="restart"/>
          </w:tcPr>
          <w:p w:rsidR="004B2438" w:rsidRPr="004B2438" w:rsidRDefault="004B2438" w:rsidP="004B2438">
            <w:pPr>
              <w:jc w:val="center"/>
              <w:rPr>
                <w:sz w:val="22"/>
                <w:szCs w:val="22"/>
              </w:rPr>
            </w:pPr>
            <w:r w:rsidRPr="004B2438">
              <w:rPr>
                <w:sz w:val="22"/>
                <w:szCs w:val="22"/>
              </w:rPr>
              <w:t>4, 5</w:t>
            </w:r>
          </w:p>
        </w:tc>
        <w:tc>
          <w:tcPr>
            <w:tcW w:w="1275" w:type="dxa"/>
          </w:tcPr>
          <w:p w:rsidR="004B2438" w:rsidRPr="004B2438" w:rsidRDefault="004B2438" w:rsidP="004B2438">
            <w:pPr>
              <w:jc w:val="center"/>
              <w:rPr>
                <w:sz w:val="22"/>
                <w:szCs w:val="22"/>
              </w:rPr>
            </w:pPr>
            <w:r w:rsidRPr="004B2438">
              <w:rPr>
                <w:sz w:val="22"/>
                <w:szCs w:val="22"/>
              </w:rPr>
              <w:t>всего</w:t>
            </w:r>
          </w:p>
        </w:tc>
        <w:tc>
          <w:tcPr>
            <w:tcW w:w="993" w:type="dxa"/>
          </w:tcPr>
          <w:p w:rsidR="004B2438" w:rsidRPr="004B2438" w:rsidRDefault="004B2438" w:rsidP="004B2438">
            <w:pPr>
              <w:jc w:val="center"/>
              <w:rPr>
                <w:sz w:val="22"/>
                <w:szCs w:val="22"/>
              </w:rPr>
            </w:pPr>
            <w:r w:rsidRPr="004B2438">
              <w:rPr>
                <w:sz w:val="22"/>
                <w:szCs w:val="22"/>
              </w:rPr>
              <w:t>259,44</w:t>
            </w:r>
          </w:p>
        </w:tc>
        <w:tc>
          <w:tcPr>
            <w:tcW w:w="1057" w:type="dxa"/>
          </w:tcPr>
          <w:p w:rsidR="004B2438" w:rsidRPr="004B2438" w:rsidRDefault="004B2438" w:rsidP="004B2438">
            <w:pPr>
              <w:jc w:val="center"/>
              <w:rPr>
                <w:sz w:val="22"/>
                <w:szCs w:val="22"/>
              </w:rPr>
            </w:pPr>
            <w:r w:rsidRPr="004B2438">
              <w:rPr>
                <w:sz w:val="22"/>
                <w:szCs w:val="22"/>
              </w:rPr>
              <w:t>86,48</w:t>
            </w:r>
          </w:p>
        </w:tc>
        <w:tc>
          <w:tcPr>
            <w:tcW w:w="929" w:type="dxa"/>
          </w:tcPr>
          <w:p w:rsidR="004B2438" w:rsidRPr="004B2438" w:rsidRDefault="004B2438" w:rsidP="004B2438">
            <w:pPr>
              <w:jc w:val="center"/>
              <w:rPr>
                <w:sz w:val="22"/>
                <w:szCs w:val="22"/>
              </w:rPr>
            </w:pPr>
            <w:r w:rsidRPr="004B2438">
              <w:rPr>
                <w:sz w:val="22"/>
                <w:szCs w:val="22"/>
              </w:rPr>
              <w:t>86,48</w:t>
            </w:r>
          </w:p>
        </w:tc>
        <w:tc>
          <w:tcPr>
            <w:tcW w:w="992" w:type="dxa"/>
          </w:tcPr>
          <w:p w:rsidR="004B2438" w:rsidRPr="004B2438" w:rsidRDefault="004B2438" w:rsidP="004B2438">
            <w:pPr>
              <w:jc w:val="center"/>
              <w:rPr>
                <w:sz w:val="22"/>
                <w:szCs w:val="22"/>
              </w:rPr>
            </w:pPr>
            <w:r w:rsidRPr="004B2438">
              <w:rPr>
                <w:sz w:val="22"/>
                <w:szCs w:val="22"/>
              </w:rPr>
              <w:t>86,48</w:t>
            </w:r>
          </w:p>
        </w:tc>
        <w:tc>
          <w:tcPr>
            <w:tcW w:w="916" w:type="dxa"/>
          </w:tcPr>
          <w:p w:rsidR="004B2438" w:rsidRPr="004B2438" w:rsidRDefault="004B2438" w:rsidP="004B2438">
            <w:pPr>
              <w:jc w:val="center"/>
              <w:rPr>
                <w:sz w:val="22"/>
                <w:szCs w:val="22"/>
              </w:rPr>
            </w:pPr>
            <w:r w:rsidRPr="004B2438">
              <w:rPr>
                <w:sz w:val="22"/>
                <w:szCs w:val="22"/>
              </w:rPr>
              <w:t>-</w:t>
            </w:r>
          </w:p>
        </w:tc>
        <w:tc>
          <w:tcPr>
            <w:tcW w:w="851" w:type="dxa"/>
          </w:tcPr>
          <w:p w:rsidR="004B2438" w:rsidRPr="004B2438" w:rsidRDefault="004B2438" w:rsidP="004B2438">
            <w:pPr>
              <w:jc w:val="center"/>
              <w:rPr>
                <w:sz w:val="22"/>
                <w:szCs w:val="22"/>
              </w:rPr>
            </w:pPr>
            <w:r w:rsidRPr="004B2438">
              <w:rPr>
                <w:sz w:val="22"/>
                <w:szCs w:val="22"/>
              </w:rPr>
              <w:t>-</w:t>
            </w:r>
          </w:p>
        </w:tc>
        <w:tc>
          <w:tcPr>
            <w:tcW w:w="918"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r>
      <w:tr w:rsidR="004B2438" w:rsidRPr="004B2438" w:rsidTr="002B6076">
        <w:trPr>
          <w:trHeight w:val="181"/>
          <w:jc w:val="right"/>
        </w:trPr>
        <w:tc>
          <w:tcPr>
            <w:tcW w:w="850" w:type="dxa"/>
            <w:vMerge/>
          </w:tcPr>
          <w:p w:rsidR="004B2438" w:rsidRPr="004B2438" w:rsidRDefault="004B2438" w:rsidP="004B2438">
            <w:pPr>
              <w:jc w:val="center"/>
              <w:rPr>
                <w:sz w:val="22"/>
                <w:szCs w:val="22"/>
              </w:rPr>
            </w:pPr>
          </w:p>
        </w:tc>
        <w:tc>
          <w:tcPr>
            <w:tcW w:w="1943" w:type="dxa"/>
            <w:vMerge/>
          </w:tcPr>
          <w:p w:rsidR="004B2438" w:rsidRPr="004B2438" w:rsidRDefault="004B2438" w:rsidP="004B2438">
            <w:pPr>
              <w:jc w:val="center"/>
              <w:rPr>
                <w:sz w:val="22"/>
                <w:szCs w:val="22"/>
              </w:rPr>
            </w:pPr>
          </w:p>
        </w:tc>
        <w:tc>
          <w:tcPr>
            <w:tcW w:w="1559" w:type="dxa"/>
            <w:vMerge/>
          </w:tcPr>
          <w:p w:rsidR="004B2438" w:rsidRPr="004B2438" w:rsidRDefault="004B2438" w:rsidP="004B2438">
            <w:pPr>
              <w:jc w:val="center"/>
              <w:rPr>
                <w:sz w:val="22"/>
                <w:szCs w:val="22"/>
              </w:rPr>
            </w:pPr>
          </w:p>
        </w:tc>
        <w:tc>
          <w:tcPr>
            <w:tcW w:w="1319" w:type="dxa"/>
            <w:vMerge/>
          </w:tcPr>
          <w:p w:rsidR="004B2438" w:rsidRPr="004B2438" w:rsidRDefault="004B2438" w:rsidP="004B2438">
            <w:pPr>
              <w:jc w:val="center"/>
              <w:rPr>
                <w:sz w:val="22"/>
                <w:szCs w:val="22"/>
              </w:rPr>
            </w:pPr>
          </w:p>
        </w:tc>
        <w:tc>
          <w:tcPr>
            <w:tcW w:w="1275" w:type="dxa"/>
          </w:tcPr>
          <w:p w:rsidR="004B2438" w:rsidRPr="004B2438" w:rsidRDefault="004B2438" w:rsidP="004B2438">
            <w:pPr>
              <w:jc w:val="center"/>
              <w:rPr>
                <w:sz w:val="22"/>
                <w:szCs w:val="22"/>
              </w:rPr>
            </w:pPr>
            <w:r w:rsidRPr="004B2438">
              <w:rPr>
                <w:sz w:val="22"/>
                <w:szCs w:val="22"/>
              </w:rPr>
              <w:t>бюджет автономного округа</w:t>
            </w:r>
          </w:p>
        </w:tc>
        <w:tc>
          <w:tcPr>
            <w:tcW w:w="993" w:type="dxa"/>
          </w:tcPr>
          <w:p w:rsidR="004B2438" w:rsidRPr="004B2438" w:rsidRDefault="004B2438" w:rsidP="004B2438">
            <w:pPr>
              <w:jc w:val="center"/>
              <w:rPr>
                <w:sz w:val="22"/>
                <w:szCs w:val="22"/>
              </w:rPr>
            </w:pPr>
            <w:r w:rsidRPr="004B2438">
              <w:rPr>
                <w:sz w:val="22"/>
                <w:szCs w:val="22"/>
              </w:rPr>
              <w:t>259,44</w:t>
            </w:r>
          </w:p>
        </w:tc>
        <w:tc>
          <w:tcPr>
            <w:tcW w:w="1057" w:type="dxa"/>
          </w:tcPr>
          <w:p w:rsidR="004B2438" w:rsidRPr="004B2438" w:rsidRDefault="004B2438" w:rsidP="004B2438">
            <w:pPr>
              <w:jc w:val="center"/>
              <w:rPr>
                <w:sz w:val="22"/>
                <w:szCs w:val="22"/>
              </w:rPr>
            </w:pPr>
            <w:r w:rsidRPr="004B2438">
              <w:rPr>
                <w:sz w:val="22"/>
                <w:szCs w:val="22"/>
              </w:rPr>
              <w:t>86,48</w:t>
            </w:r>
          </w:p>
        </w:tc>
        <w:tc>
          <w:tcPr>
            <w:tcW w:w="929" w:type="dxa"/>
          </w:tcPr>
          <w:p w:rsidR="004B2438" w:rsidRPr="004B2438" w:rsidRDefault="004B2438" w:rsidP="004B2438">
            <w:pPr>
              <w:jc w:val="center"/>
              <w:rPr>
                <w:sz w:val="22"/>
                <w:szCs w:val="22"/>
              </w:rPr>
            </w:pPr>
            <w:r w:rsidRPr="004B2438">
              <w:rPr>
                <w:sz w:val="22"/>
                <w:szCs w:val="22"/>
              </w:rPr>
              <w:t>86,48</w:t>
            </w:r>
          </w:p>
        </w:tc>
        <w:tc>
          <w:tcPr>
            <w:tcW w:w="992" w:type="dxa"/>
          </w:tcPr>
          <w:p w:rsidR="004B2438" w:rsidRPr="004B2438" w:rsidRDefault="004B2438" w:rsidP="004B2438">
            <w:pPr>
              <w:jc w:val="center"/>
              <w:rPr>
                <w:sz w:val="22"/>
                <w:szCs w:val="22"/>
              </w:rPr>
            </w:pPr>
            <w:r w:rsidRPr="004B2438">
              <w:rPr>
                <w:sz w:val="22"/>
                <w:szCs w:val="22"/>
              </w:rPr>
              <w:t>86,48</w:t>
            </w:r>
          </w:p>
        </w:tc>
        <w:tc>
          <w:tcPr>
            <w:tcW w:w="916" w:type="dxa"/>
          </w:tcPr>
          <w:p w:rsidR="004B2438" w:rsidRPr="004B2438" w:rsidRDefault="004B2438" w:rsidP="004B2438">
            <w:pPr>
              <w:jc w:val="center"/>
              <w:rPr>
                <w:sz w:val="22"/>
                <w:szCs w:val="22"/>
              </w:rPr>
            </w:pPr>
            <w:r w:rsidRPr="004B2438">
              <w:rPr>
                <w:sz w:val="22"/>
                <w:szCs w:val="22"/>
              </w:rPr>
              <w:t>-</w:t>
            </w:r>
          </w:p>
        </w:tc>
        <w:tc>
          <w:tcPr>
            <w:tcW w:w="851" w:type="dxa"/>
          </w:tcPr>
          <w:p w:rsidR="004B2438" w:rsidRPr="004B2438" w:rsidRDefault="004B2438" w:rsidP="004B2438">
            <w:pPr>
              <w:jc w:val="center"/>
              <w:rPr>
                <w:sz w:val="22"/>
                <w:szCs w:val="22"/>
              </w:rPr>
            </w:pPr>
            <w:r w:rsidRPr="004B2438">
              <w:rPr>
                <w:sz w:val="22"/>
                <w:szCs w:val="22"/>
              </w:rPr>
              <w:t>-</w:t>
            </w:r>
          </w:p>
        </w:tc>
        <w:tc>
          <w:tcPr>
            <w:tcW w:w="918"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r>
      <w:tr w:rsidR="004B2438" w:rsidRPr="004B2438" w:rsidTr="002B6076">
        <w:trPr>
          <w:trHeight w:val="181"/>
          <w:jc w:val="right"/>
        </w:trPr>
        <w:tc>
          <w:tcPr>
            <w:tcW w:w="850" w:type="dxa"/>
            <w:vMerge w:val="restart"/>
          </w:tcPr>
          <w:p w:rsidR="004B2438" w:rsidRPr="004B2438" w:rsidRDefault="004B2438" w:rsidP="004B2438">
            <w:pPr>
              <w:jc w:val="center"/>
              <w:rPr>
                <w:sz w:val="22"/>
                <w:szCs w:val="22"/>
              </w:rPr>
            </w:pPr>
            <w:r w:rsidRPr="004B2438">
              <w:rPr>
                <w:sz w:val="22"/>
                <w:szCs w:val="22"/>
              </w:rPr>
              <w:t>1.2.1.</w:t>
            </w:r>
          </w:p>
        </w:tc>
        <w:tc>
          <w:tcPr>
            <w:tcW w:w="1943" w:type="dxa"/>
            <w:vMerge w:val="restart"/>
          </w:tcPr>
          <w:p w:rsidR="004B2438" w:rsidRPr="004B2438" w:rsidRDefault="004B2438" w:rsidP="004B2438">
            <w:pPr>
              <w:jc w:val="center"/>
              <w:rPr>
                <w:sz w:val="22"/>
                <w:szCs w:val="22"/>
              </w:rPr>
            </w:pPr>
            <w:r w:rsidRPr="004B2438">
              <w:rPr>
                <w:sz w:val="22"/>
                <w:szCs w:val="22"/>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559" w:type="dxa"/>
            <w:vMerge w:val="restart"/>
          </w:tcPr>
          <w:p w:rsidR="004B2438" w:rsidRPr="004B2438" w:rsidRDefault="004B2438" w:rsidP="004B2438">
            <w:pPr>
              <w:jc w:val="center"/>
              <w:rPr>
                <w:sz w:val="22"/>
                <w:szCs w:val="22"/>
              </w:rPr>
            </w:pPr>
            <w:r w:rsidRPr="004B2438">
              <w:rPr>
                <w:sz w:val="22"/>
                <w:szCs w:val="22"/>
              </w:rPr>
              <w:t>управление экологии и природопользования администрации района</w:t>
            </w: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всего</w:t>
            </w:r>
          </w:p>
        </w:tc>
        <w:tc>
          <w:tcPr>
            <w:tcW w:w="993" w:type="dxa"/>
          </w:tcPr>
          <w:p w:rsidR="004B2438" w:rsidRPr="004B2438" w:rsidRDefault="004B2438" w:rsidP="004B2438">
            <w:pPr>
              <w:jc w:val="center"/>
              <w:rPr>
                <w:sz w:val="22"/>
                <w:szCs w:val="22"/>
              </w:rPr>
            </w:pPr>
            <w:r w:rsidRPr="004B2438">
              <w:rPr>
                <w:sz w:val="22"/>
                <w:szCs w:val="22"/>
              </w:rPr>
              <w:t>259,44</w:t>
            </w:r>
          </w:p>
        </w:tc>
        <w:tc>
          <w:tcPr>
            <w:tcW w:w="1057" w:type="dxa"/>
          </w:tcPr>
          <w:p w:rsidR="004B2438" w:rsidRPr="004B2438" w:rsidRDefault="004B2438" w:rsidP="004B2438">
            <w:pPr>
              <w:jc w:val="center"/>
              <w:rPr>
                <w:sz w:val="22"/>
                <w:szCs w:val="22"/>
              </w:rPr>
            </w:pPr>
            <w:r w:rsidRPr="004B2438">
              <w:rPr>
                <w:sz w:val="22"/>
                <w:szCs w:val="22"/>
              </w:rPr>
              <w:t>86,48</w:t>
            </w:r>
          </w:p>
        </w:tc>
        <w:tc>
          <w:tcPr>
            <w:tcW w:w="929" w:type="dxa"/>
          </w:tcPr>
          <w:p w:rsidR="004B2438" w:rsidRPr="004B2438" w:rsidRDefault="004B2438" w:rsidP="004B2438">
            <w:pPr>
              <w:jc w:val="center"/>
              <w:rPr>
                <w:sz w:val="22"/>
                <w:szCs w:val="22"/>
              </w:rPr>
            </w:pPr>
            <w:r w:rsidRPr="004B2438">
              <w:rPr>
                <w:sz w:val="22"/>
                <w:szCs w:val="22"/>
              </w:rPr>
              <w:t>86,48</w:t>
            </w:r>
          </w:p>
        </w:tc>
        <w:tc>
          <w:tcPr>
            <w:tcW w:w="992" w:type="dxa"/>
          </w:tcPr>
          <w:p w:rsidR="004B2438" w:rsidRPr="004B2438" w:rsidRDefault="004B2438" w:rsidP="004B2438">
            <w:pPr>
              <w:jc w:val="center"/>
              <w:rPr>
                <w:sz w:val="22"/>
                <w:szCs w:val="22"/>
              </w:rPr>
            </w:pPr>
            <w:r w:rsidRPr="004B2438">
              <w:rPr>
                <w:sz w:val="22"/>
                <w:szCs w:val="22"/>
              </w:rPr>
              <w:t>86,48</w:t>
            </w:r>
          </w:p>
        </w:tc>
        <w:tc>
          <w:tcPr>
            <w:tcW w:w="916" w:type="dxa"/>
          </w:tcPr>
          <w:p w:rsidR="004B2438" w:rsidRPr="004B2438" w:rsidRDefault="004B2438" w:rsidP="004B2438">
            <w:pPr>
              <w:jc w:val="center"/>
              <w:rPr>
                <w:sz w:val="22"/>
                <w:szCs w:val="22"/>
              </w:rPr>
            </w:pPr>
            <w:r w:rsidRPr="004B2438">
              <w:rPr>
                <w:sz w:val="22"/>
                <w:szCs w:val="22"/>
              </w:rPr>
              <w:t>-</w:t>
            </w:r>
          </w:p>
        </w:tc>
        <w:tc>
          <w:tcPr>
            <w:tcW w:w="851" w:type="dxa"/>
          </w:tcPr>
          <w:p w:rsidR="004B2438" w:rsidRPr="004B2438" w:rsidRDefault="004B2438" w:rsidP="004B2438">
            <w:pPr>
              <w:jc w:val="center"/>
              <w:rPr>
                <w:sz w:val="22"/>
                <w:szCs w:val="22"/>
              </w:rPr>
            </w:pPr>
            <w:r w:rsidRPr="004B2438">
              <w:rPr>
                <w:sz w:val="22"/>
                <w:szCs w:val="22"/>
              </w:rPr>
              <w:t>-</w:t>
            </w:r>
          </w:p>
        </w:tc>
        <w:tc>
          <w:tcPr>
            <w:tcW w:w="918"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r>
      <w:tr w:rsidR="004B2438" w:rsidRPr="004B2438" w:rsidTr="002B6076">
        <w:trPr>
          <w:trHeight w:val="181"/>
          <w:jc w:val="right"/>
        </w:trPr>
        <w:tc>
          <w:tcPr>
            <w:tcW w:w="850" w:type="dxa"/>
            <w:vMerge/>
          </w:tcPr>
          <w:p w:rsidR="004B2438" w:rsidRPr="004B2438" w:rsidRDefault="004B2438" w:rsidP="004B2438">
            <w:pPr>
              <w:jc w:val="center"/>
              <w:rPr>
                <w:sz w:val="22"/>
                <w:szCs w:val="22"/>
              </w:rPr>
            </w:pPr>
          </w:p>
        </w:tc>
        <w:tc>
          <w:tcPr>
            <w:tcW w:w="1943" w:type="dxa"/>
            <w:vMerge/>
          </w:tcPr>
          <w:p w:rsidR="004B2438" w:rsidRPr="004B2438" w:rsidRDefault="004B2438" w:rsidP="004B2438">
            <w:pPr>
              <w:jc w:val="center"/>
              <w:rPr>
                <w:sz w:val="22"/>
                <w:szCs w:val="22"/>
              </w:rPr>
            </w:pPr>
          </w:p>
        </w:tc>
        <w:tc>
          <w:tcPr>
            <w:tcW w:w="1559" w:type="dxa"/>
            <w:vMerge/>
          </w:tcPr>
          <w:p w:rsidR="004B2438" w:rsidRPr="004B2438" w:rsidRDefault="004B2438" w:rsidP="004B2438">
            <w:pPr>
              <w:jc w:val="center"/>
              <w:rPr>
                <w:sz w:val="22"/>
                <w:szCs w:val="22"/>
              </w:rPr>
            </w:pP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бюджет автономного округа</w:t>
            </w:r>
          </w:p>
        </w:tc>
        <w:tc>
          <w:tcPr>
            <w:tcW w:w="993" w:type="dxa"/>
          </w:tcPr>
          <w:p w:rsidR="004B2438" w:rsidRPr="004B2438" w:rsidRDefault="004B2438" w:rsidP="004B2438">
            <w:pPr>
              <w:jc w:val="center"/>
              <w:rPr>
                <w:sz w:val="22"/>
                <w:szCs w:val="22"/>
              </w:rPr>
            </w:pPr>
            <w:r w:rsidRPr="004B2438">
              <w:rPr>
                <w:sz w:val="22"/>
                <w:szCs w:val="22"/>
              </w:rPr>
              <w:t>259,44</w:t>
            </w:r>
          </w:p>
        </w:tc>
        <w:tc>
          <w:tcPr>
            <w:tcW w:w="1057" w:type="dxa"/>
          </w:tcPr>
          <w:p w:rsidR="004B2438" w:rsidRPr="004B2438" w:rsidRDefault="004B2438" w:rsidP="004B2438">
            <w:pPr>
              <w:jc w:val="center"/>
              <w:rPr>
                <w:sz w:val="22"/>
                <w:szCs w:val="22"/>
              </w:rPr>
            </w:pPr>
            <w:r w:rsidRPr="004B2438">
              <w:rPr>
                <w:sz w:val="22"/>
                <w:szCs w:val="22"/>
              </w:rPr>
              <w:t>86,48</w:t>
            </w:r>
          </w:p>
        </w:tc>
        <w:tc>
          <w:tcPr>
            <w:tcW w:w="929" w:type="dxa"/>
          </w:tcPr>
          <w:p w:rsidR="004B2438" w:rsidRPr="004B2438" w:rsidRDefault="004B2438" w:rsidP="004B2438">
            <w:pPr>
              <w:jc w:val="center"/>
              <w:rPr>
                <w:sz w:val="22"/>
                <w:szCs w:val="22"/>
              </w:rPr>
            </w:pPr>
            <w:r w:rsidRPr="004B2438">
              <w:rPr>
                <w:sz w:val="22"/>
                <w:szCs w:val="22"/>
              </w:rPr>
              <w:t>86,48</w:t>
            </w:r>
          </w:p>
        </w:tc>
        <w:tc>
          <w:tcPr>
            <w:tcW w:w="992" w:type="dxa"/>
          </w:tcPr>
          <w:p w:rsidR="004B2438" w:rsidRPr="004B2438" w:rsidRDefault="004B2438" w:rsidP="004B2438">
            <w:pPr>
              <w:jc w:val="center"/>
              <w:rPr>
                <w:sz w:val="22"/>
                <w:szCs w:val="22"/>
              </w:rPr>
            </w:pPr>
            <w:r w:rsidRPr="004B2438">
              <w:rPr>
                <w:sz w:val="22"/>
                <w:szCs w:val="22"/>
              </w:rPr>
              <w:t>86,48</w:t>
            </w:r>
          </w:p>
        </w:tc>
        <w:tc>
          <w:tcPr>
            <w:tcW w:w="916" w:type="dxa"/>
          </w:tcPr>
          <w:p w:rsidR="004B2438" w:rsidRPr="004B2438" w:rsidRDefault="004B2438" w:rsidP="004B2438">
            <w:pPr>
              <w:jc w:val="center"/>
              <w:rPr>
                <w:sz w:val="22"/>
                <w:szCs w:val="22"/>
              </w:rPr>
            </w:pPr>
            <w:r w:rsidRPr="004B2438">
              <w:rPr>
                <w:sz w:val="22"/>
                <w:szCs w:val="22"/>
              </w:rPr>
              <w:t>-</w:t>
            </w:r>
          </w:p>
        </w:tc>
        <w:tc>
          <w:tcPr>
            <w:tcW w:w="851" w:type="dxa"/>
          </w:tcPr>
          <w:p w:rsidR="004B2438" w:rsidRPr="004B2438" w:rsidRDefault="004B2438" w:rsidP="004B2438">
            <w:pPr>
              <w:jc w:val="center"/>
              <w:rPr>
                <w:sz w:val="22"/>
                <w:szCs w:val="22"/>
              </w:rPr>
            </w:pPr>
            <w:r w:rsidRPr="004B2438">
              <w:rPr>
                <w:sz w:val="22"/>
                <w:szCs w:val="22"/>
              </w:rPr>
              <w:t>-</w:t>
            </w:r>
          </w:p>
        </w:tc>
        <w:tc>
          <w:tcPr>
            <w:tcW w:w="918"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r>
      <w:tr w:rsidR="004B2438" w:rsidRPr="004B2438" w:rsidTr="002B6076">
        <w:trPr>
          <w:trHeight w:val="181"/>
          <w:jc w:val="right"/>
        </w:trPr>
        <w:tc>
          <w:tcPr>
            <w:tcW w:w="4352" w:type="dxa"/>
            <w:gridSpan w:val="3"/>
            <w:vMerge w:val="restart"/>
          </w:tcPr>
          <w:p w:rsidR="004B2438" w:rsidRPr="004B2438" w:rsidRDefault="004B2438" w:rsidP="004B2438">
            <w:pPr>
              <w:jc w:val="center"/>
              <w:rPr>
                <w:sz w:val="22"/>
                <w:szCs w:val="22"/>
              </w:rPr>
            </w:pPr>
            <w:r w:rsidRPr="004B2438">
              <w:rPr>
                <w:sz w:val="22"/>
                <w:szCs w:val="22"/>
              </w:rPr>
              <w:t>Итого по основному мероприятию 1.2.</w:t>
            </w: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всего</w:t>
            </w:r>
          </w:p>
        </w:tc>
        <w:tc>
          <w:tcPr>
            <w:tcW w:w="993" w:type="dxa"/>
          </w:tcPr>
          <w:p w:rsidR="004B2438" w:rsidRPr="004B2438" w:rsidRDefault="004B2438" w:rsidP="004B2438">
            <w:pPr>
              <w:jc w:val="center"/>
              <w:rPr>
                <w:sz w:val="22"/>
                <w:szCs w:val="22"/>
              </w:rPr>
            </w:pPr>
            <w:r w:rsidRPr="004B2438">
              <w:rPr>
                <w:sz w:val="22"/>
                <w:szCs w:val="22"/>
              </w:rPr>
              <w:t>259,44</w:t>
            </w:r>
          </w:p>
        </w:tc>
        <w:tc>
          <w:tcPr>
            <w:tcW w:w="1057" w:type="dxa"/>
          </w:tcPr>
          <w:p w:rsidR="004B2438" w:rsidRPr="004B2438" w:rsidRDefault="004B2438" w:rsidP="004B2438">
            <w:pPr>
              <w:jc w:val="center"/>
              <w:rPr>
                <w:sz w:val="22"/>
                <w:szCs w:val="22"/>
              </w:rPr>
            </w:pPr>
            <w:r w:rsidRPr="004B2438">
              <w:rPr>
                <w:sz w:val="22"/>
                <w:szCs w:val="22"/>
              </w:rPr>
              <w:t>86,48</w:t>
            </w:r>
          </w:p>
        </w:tc>
        <w:tc>
          <w:tcPr>
            <w:tcW w:w="929" w:type="dxa"/>
          </w:tcPr>
          <w:p w:rsidR="004B2438" w:rsidRPr="004B2438" w:rsidRDefault="004B2438" w:rsidP="004B2438">
            <w:pPr>
              <w:jc w:val="center"/>
              <w:rPr>
                <w:sz w:val="22"/>
                <w:szCs w:val="22"/>
              </w:rPr>
            </w:pPr>
            <w:r w:rsidRPr="004B2438">
              <w:rPr>
                <w:sz w:val="22"/>
                <w:szCs w:val="22"/>
              </w:rPr>
              <w:t>86,48</w:t>
            </w:r>
          </w:p>
        </w:tc>
        <w:tc>
          <w:tcPr>
            <w:tcW w:w="992" w:type="dxa"/>
          </w:tcPr>
          <w:p w:rsidR="004B2438" w:rsidRPr="004B2438" w:rsidRDefault="004B2438" w:rsidP="004B2438">
            <w:pPr>
              <w:jc w:val="center"/>
              <w:rPr>
                <w:sz w:val="22"/>
                <w:szCs w:val="22"/>
              </w:rPr>
            </w:pPr>
            <w:r w:rsidRPr="004B2438">
              <w:rPr>
                <w:sz w:val="22"/>
                <w:szCs w:val="22"/>
              </w:rPr>
              <w:t>86,48</w:t>
            </w:r>
          </w:p>
        </w:tc>
        <w:tc>
          <w:tcPr>
            <w:tcW w:w="916" w:type="dxa"/>
          </w:tcPr>
          <w:p w:rsidR="004B2438" w:rsidRPr="004B2438" w:rsidRDefault="004B2438" w:rsidP="004B2438">
            <w:pPr>
              <w:jc w:val="center"/>
              <w:rPr>
                <w:sz w:val="22"/>
                <w:szCs w:val="22"/>
              </w:rPr>
            </w:pPr>
            <w:r w:rsidRPr="004B2438">
              <w:rPr>
                <w:sz w:val="22"/>
                <w:szCs w:val="22"/>
              </w:rPr>
              <w:t>-</w:t>
            </w:r>
          </w:p>
        </w:tc>
        <w:tc>
          <w:tcPr>
            <w:tcW w:w="851" w:type="dxa"/>
          </w:tcPr>
          <w:p w:rsidR="004B2438" w:rsidRPr="004B2438" w:rsidRDefault="004B2438" w:rsidP="004B2438">
            <w:pPr>
              <w:jc w:val="center"/>
              <w:rPr>
                <w:sz w:val="22"/>
                <w:szCs w:val="22"/>
              </w:rPr>
            </w:pPr>
            <w:r w:rsidRPr="004B2438">
              <w:rPr>
                <w:sz w:val="22"/>
                <w:szCs w:val="22"/>
              </w:rPr>
              <w:t>-</w:t>
            </w:r>
          </w:p>
        </w:tc>
        <w:tc>
          <w:tcPr>
            <w:tcW w:w="918"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r>
      <w:tr w:rsidR="004B2438" w:rsidRPr="004B2438" w:rsidTr="002B6076">
        <w:trPr>
          <w:trHeight w:val="181"/>
          <w:jc w:val="right"/>
        </w:trPr>
        <w:tc>
          <w:tcPr>
            <w:tcW w:w="4352" w:type="dxa"/>
            <w:gridSpan w:val="3"/>
            <w:vMerge/>
          </w:tcPr>
          <w:p w:rsidR="004B2438" w:rsidRPr="004B2438" w:rsidRDefault="004B2438" w:rsidP="004B2438">
            <w:pPr>
              <w:jc w:val="center"/>
              <w:rPr>
                <w:sz w:val="22"/>
                <w:szCs w:val="22"/>
              </w:rPr>
            </w:pP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бюджет автономного округа</w:t>
            </w:r>
          </w:p>
        </w:tc>
        <w:tc>
          <w:tcPr>
            <w:tcW w:w="993" w:type="dxa"/>
          </w:tcPr>
          <w:p w:rsidR="004B2438" w:rsidRPr="004B2438" w:rsidRDefault="004B2438" w:rsidP="004B2438">
            <w:pPr>
              <w:jc w:val="center"/>
              <w:rPr>
                <w:sz w:val="22"/>
                <w:szCs w:val="22"/>
              </w:rPr>
            </w:pPr>
            <w:r w:rsidRPr="004B2438">
              <w:rPr>
                <w:sz w:val="22"/>
                <w:szCs w:val="22"/>
              </w:rPr>
              <w:t>259,44</w:t>
            </w:r>
          </w:p>
        </w:tc>
        <w:tc>
          <w:tcPr>
            <w:tcW w:w="1057" w:type="dxa"/>
          </w:tcPr>
          <w:p w:rsidR="004B2438" w:rsidRPr="004B2438" w:rsidRDefault="004B2438" w:rsidP="004B2438">
            <w:pPr>
              <w:jc w:val="center"/>
              <w:rPr>
                <w:sz w:val="22"/>
                <w:szCs w:val="22"/>
              </w:rPr>
            </w:pPr>
            <w:r w:rsidRPr="004B2438">
              <w:rPr>
                <w:sz w:val="22"/>
                <w:szCs w:val="22"/>
              </w:rPr>
              <w:t>86,48</w:t>
            </w:r>
          </w:p>
        </w:tc>
        <w:tc>
          <w:tcPr>
            <w:tcW w:w="929" w:type="dxa"/>
          </w:tcPr>
          <w:p w:rsidR="004B2438" w:rsidRPr="004B2438" w:rsidRDefault="004B2438" w:rsidP="004B2438">
            <w:pPr>
              <w:jc w:val="center"/>
              <w:rPr>
                <w:sz w:val="22"/>
                <w:szCs w:val="22"/>
              </w:rPr>
            </w:pPr>
            <w:r w:rsidRPr="004B2438">
              <w:rPr>
                <w:sz w:val="22"/>
                <w:szCs w:val="22"/>
              </w:rPr>
              <w:t>86,48</w:t>
            </w:r>
          </w:p>
        </w:tc>
        <w:tc>
          <w:tcPr>
            <w:tcW w:w="992" w:type="dxa"/>
          </w:tcPr>
          <w:p w:rsidR="004B2438" w:rsidRPr="004B2438" w:rsidRDefault="004B2438" w:rsidP="004B2438">
            <w:pPr>
              <w:jc w:val="center"/>
              <w:rPr>
                <w:sz w:val="22"/>
                <w:szCs w:val="22"/>
              </w:rPr>
            </w:pPr>
            <w:r w:rsidRPr="004B2438">
              <w:rPr>
                <w:sz w:val="22"/>
                <w:szCs w:val="22"/>
              </w:rPr>
              <w:t>86,48</w:t>
            </w:r>
          </w:p>
        </w:tc>
        <w:tc>
          <w:tcPr>
            <w:tcW w:w="916" w:type="dxa"/>
          </w:tcPr>
          <w:p w:rsidR="004B2438" w:rsidRPr="004B2438" w:rsidRDefault="004B2438" w:rsidP="004B2438">
            <w:pPr>
              <w:jc w:val="center"/>
              <w:rPr>
                <w:sz w:val="22"/>
                <w:szCs w:val="22"/>
              </w:rPr>
            </w:pPr>
            <w:r w:rsidRPr="004B2438">
              <w:rPr>
                <w:sz w:val="22"/>
                <w:szCs w:val="22"/>
              </w:rPr>
              <w:t>-</w:t>
            </w:r>
          </w:p>
        </w:tc>
        <w:tc>
          <w:tcPr>
            <w:tcW w:w="851" w:type="dxa"/>
          </w:tcPr>
          <w:p w:rsidR="004B2438" w:rsidRPr="004B2438" w:rsidRDefault="004B2438" w:rsidP="004B2438">
            <w:pPr>
              <w:jc w:val="center"/>
              <w:rPr>
                <w:sz w:val="22"/>
                <w:szCs w:val="22"/>
              </w:rPr>
            </w:pPr>
            <w:r w:rsidRPr="004B2438">
              <w:rPr>
                <w:sz w:val="22"/>
                <w:szCs w:val="22"/>
              </w:rPr>
              <w:t>-</w:t>
            </w:r>
          </w:p>
        </w:tc>
        <w:tc>
          <w:tcPr>
            <w:tcW w:w="918"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r>
      <w:tr w:rsidR="004B2438" w:rsidRPr="004B2438" w:rsidTr="002B6076">
        <w:trPr>
          <w:trHeight w:val="181"/>
          <w:jc w:val="right"/>
        </w:trPr>
        <w:tc>
          <w:tcPr>
            <w:tcW w:w="850" w:type="dxa"/>
            <w:vMerge w:val="restart"/>
          </w:tcPr>
          <w:p w:rsidR="004B2438" w:rsidRPr="004B2438" w:rsidRDefault="004B2438" w:rsidP="004B2438">
            <w:pPr>
              <w:jc w:val="center"/>
              <w:rPr>
                <w:sz w:val="22"/>
                <w:szCs w:val="22"/>
              </w:rPr>
            </w:pPr>
            <w:r w:rsidRPr="004B2438">
              <w:rPr>
                <w:sz w:val="22"/>
                <w:szCs w:val="22"/>
              </w:rPr>
              <w:t>1.3.</w:t>
            </w:r>
          </w:p>
        </w:tc>
        <w:tc>
          <w:tcPr>
            <w:tcW w:w="1943" w:type="dxa"/>
            <w:vMerge w:val="restart"/>
          </w:tcPr>
          <w:p w:rsidR="004B2438" w:rsidRPr="004B2438" w:rsidRDefault="004B2438" w:rsidP="004B2438">
            <w:pPr>
              <w:jc w:val="center"/>
              <w:rPr>
                <w:sz w:val="22"/>
                <w:szCs w:val="22"/>
              </w:rPr>
            </w:pPr>
            <w:r w:rsidRPr="004B2438">
              <w:rPr>
                <w:sz w:val="22"/>
                <w:szCs w:val="22"/>
              </w:rPr>
              <w:t>Снижение негативного воздействия на окружающую среду</w:t>
            </w:r>
          </w:p>
        </w:tc>
        <w:tc>
          <w:tcPr>
            <w:tcW w:w="1559" w:type="dxa"/>
            <w:vMerge w:val="restart"/>
          </w:tcPr>
          <w:p w:rsidR="004B2438" w:rsidRPr="004B2438" w:rsidRDefault="004B2438" w:rsidP="004B2438">
            <w:pPr>
              <w:jc w:val="center"/>
              <w:rPr>
                <w:sz w:val="22"/>
                <w:szCs w:val="22"/>
              </w:rPr>
            </w:pPr>
            <w:r w:rsidRPr="004B2438">
              <w:rPr>
                <w:sz w:val="22"/>
                <w:szCs w:val="22"/>
              </w:rPr>
              <w:t>управление экологии и природопользования администраци</w:t>
            </w:r>
            <w:r w:rsidRPr="004B2438">
              <w:rPr>
                <w:sz w:val="22"/>
                <w:szCs w:val="22"/>
              </w:rPr>
              <w:lastRenderedPageBreak/>
              <w:t>и района</w:t>
            </w:r>
          </w:p>
        </w:tc>
        <w:tc>
          <w:tcPr>
            <w:tcW w:w="1319" w:type="dxa"/>
            <w:vMerge w:val="restart"/>
          </w:tcPr>
          <w:p w:rsidR="004B2438" w:rsidRPr="004B2438" w:rsidRDefault="004B2438" w:rsidP="004B2438">
            <w:pPr>
              <w:jc w:val="center"/>
              <w:rPr>
                <w:sz w:val="22"/>
                <w:szCs w:val="22"/>
              </w:rPr>
            </w:pPr>
            <w:r w:rsidRPr="004B2438">
              <w:rPr>
                <w:sz w:val="22"/>
                <w:szCs w:val="22"/>
              </w:rPr>
              <w:lastRenderedPageBreak/>
              <w:t>3, 4, 5</w:t>
            </w:r>
          </w:p>
        </w:tc>
        <w:tc>
          <w:tcPr>
            <w:tcW w:w="1275" w:type="dxa"/>
          </w:tcPr>
          <w:p w:rsidR="004B2438" w:rsidRPr="004B2438" w:rsidRDefault="004B2438" w:rsidP="004B2438">
            <w:pPr>
              <w:jc w:val="center"/>
              <w:rPr>
                <w:sz w:val="22"/>
                <w:szCs w:val="22"/>
              </w:rPr>
            </w:pPr>
            <w:r w:rsidRPr="004B2438">
              <w:rPr>
                <w:sz w:val="22"/>
                <w:szCs w:val="22"/>
              </w:rPr>
              <w:t>всего</w:t>
            </w:r>
          </w:p>
        </w:tc>
        <w:tc>
          <w:tcPr>
            <w:tcW w:w="993" w:type="dxa"/>
          </w:tcPr>
          <w:p w:rsidR="004B2438" w:rsidRPr="004B2438" w:rsidRDefault="004B2438" w:rsidP="004B2438">
            <w:pPr>
              <w:jc w:val="center"/>
              <w:rPr>
                <w:sz w:val="22"/>
                <w:szCs w:val="22"/>
              </w:rPr>
            </w:pPr>
            <w:r w:rsidRPr="004B2438">
              <w:rPr>
                <w:sz w:val="22"/>
                <w:szCs w:val="22"/>
              </w:rPr>
              <w:t>1305,34</w:t>
            </w:r>
          </w:p>
        </w:tc>
        <w:tc>
          <w:tcPr>
            <w:tcW w:w="1057" w:type="dxa"/>
          </w:tcPr>
          <w:p w:rsidR="004B2438" w:rsidRPr="004B2438" w:rsidRDefault="004B2438" w:rsidP="004B2438">
            <w:pPr>
              <w:jc w:val="center"/>
              <w:rPr>
                <w:sz w:val="22"/>
                <w:szCs w:val="22"/>
              </w:rPr>
            </w:pPr>
            <w:r w:rsidRPr="004B2438">
              <w:rPr>
                <w:sz w:val="22"/>
                <w:szCs w:val="22"/>
              </w:rPr>
              <w:t>1305,34</w:t>
            </w:r>
          </w:p>
        </w:tc>
        <w:tc>
          <w:tcPr>
            <w:tcW w:w="929" w:type="dxa"/>
          </w:tcPr>
          <w:p w:rsidR="004B2438" w:rsidRPr="004B2438" w:rsidRDefault="004B2438" w:rsidP="004B2438">
            <w:pPr>
              <w:jc w:val="center"/>
              <w:rPr>
                <w:sz w:val="22"/>
                <w:szCs w:val="22"/>
              </w:rPr>
            </w:pPr>
            <w:r w:rsidRPr="004B2438">
              <w:rPr>
                <w:sz w:val="22"/>
                <w:szCs w:val="22"/>
              </w:rPr>
              <w:t>-</w:t>
            </w:r>
          </w:p>
        </w:tc>
        <w:tc>
          <w:tcPr>
            <w:tcW w:w="992" w:type="dxa"/>
          </w:tcPr>
          <w:p w:rsidR="004B2438" w:rsidRPr="004B2438" w:rsidRDefault="004B2438" w:rsidP="004B2438">
            <w:pPr>
              <w:jc w:val="center"/>
              <w:rPr>
                <w:sz w:val="22"/>
                <w:szCs w:val="22"/>
              </w:rPr>
            </w:pPr>
            <w:r w:rsidRPr="004B2438">
              <w:rPr>
                <w:sz w:val="22"/>
                <w:szCs w:val="22"/>
              </w:rPr>
              <w:t>-</w:t>
            </w:r>
          </w:p>
        </w:tc>
        <w:tc>
          <w:tcPr>
            <w:tcW w:w="916" w:type="dxa"/>
          </w:tcPr>
          <w:p w:rsidR="004B2438" w:rsidRPr="004B2438" w:rsidRDefault="004B2438" w:rsidP="004B2438">
            <w:pPr>
              <w:jc w:val="center"/>
              <w:rPr>
                <w:sz w:val="22"/>
                <w:szCs w:val="22"/>
              </w:rPr>
            </w:pPr>
            <w:r w:rsidRPr="004B2438">
              <w:rPr>
                <w:sz w:val="22"/>
                <w:szCs w:val="22"/>
              </w:rPr>
              <w:t>-</w:t>
            </w:r>
          </w:p>
        </w:tc>
        <w:tc>
          <w:tcPr>
            <w:tcW w:w="851" w:type="dxa"/>
          </w:tcPr>
          <w:p w:rsidR="004B2438" w:rsidRPr="004B2438" w:rsidRDefault="004B2438" w:rsidP="004B2438">
            <w:pPr>
              <w:jc w:val="center"/>
              <w:rPr>
                <w:sz w:val="22"/>
                <w:szCs w:val="22"/>
              </w:rPr>
            </w:pPr>
            <w:r w:rsidRPr="004B2438">
              <w:rPr>
                <w:sz w:val="22"/>
                <w:szCs w:val="22"/>
              </w:rPr>
              <w:t>-</w:t>
            </w:r>
          </w:p>
        </w:tc>
        <w:tc>
          <w:tcPr>
            <w:tcW w:w="918"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r>
      <w:tr w:rsidR="004B2438" w:rsidRPr="004B2438" w:rsidTr="002B6076">
        <w:trPr>
          <w:trHeight w:val="181"/>
          <w:jc w:val="right"/>
        </w:trPr>
        <w:tc>
          <w:tcPr>
            <w:tcW w:w="850" w:type="dxa"/>
            <w:vMerge/>
          </w:tcPr>
          <w:p w:rsidR="004B2438" w:rsidRPr="004B2438" w:rsidRDefault="004B2438" w:rsidP="004B2438">
            <w:pPr>
              <w:jc w:val="center"/>
              <w:rPr>
                <w:sz w:val="22"/>
                <w:szCs w:val="22"/>
              </w:rPr>
            </w:pPr>
          </w:p>
        </w:tc>
        <w:tc>
          <w:tcPr>
            <w:tcW w:w="1943" w:type="dxa"/>
            <w:vMerge/>
          </w:tcPr>
          <w:p w:rsidR="004B2438" w:rsidRPr="004B2438" w:rsidRDefault="004B2438" w:rsidP="004B2438">
            <w:pPr>
              <w:jc w:val="center"/>
              <w:rPr>
                <w:sz w:val="22"/>
                <w:szCs w:val="22"/>
              </w:rPr>
            </w:pPr>
          </w:p>
        </w:tc>
        <w:tc>
          <w:tcPr>
            <w:tcW w:w="1559" w:type="dxa"/>
            <w:vMerge/>
          </w:tcPr>
          <w:p w:rsidR="004B2438" w:rsidRPr="004B2438" w:rsidRDefault="004B2438" w:rsidP="004B2438">
            <w:pPr>
              <w:jc w:val="center"/>
              <w:rPr>
                <w:sz w:val="22"/>
                <w:szCs w:val="22"/>
              </w:rPr>
            </w:pPr>
          </w:p>
        </w:tc>
        <w:tc>
          <w:tcPr>
            <w:tcW w:w="1319" w:type="dxa"/>
            <w:vMerge/>
          </w:tcPr>
          <w:p w:rsidR="004B2438" w:rsidRPr="004B2438" w:rsidRDefault="004B2438" w:rsidP="004B2438">
            <w:pPr>
              <w:jc w:val="center"/>
              <w:rPr>
                <w:sz w:val="22"/>
                <w:szCs w:val="22"/>
              </w:rPr>
            </w:pPr>
          </w:p>
        </w:tc>
        <w:tc>
          <w:tcPr>
            <w:tcW w:w="1275" w:type="dxa"/>
          </w:tcPr>
          <w:p w:rsidR="004B2438" w:rsidRPr="004B2438" w:rsidRDefault="004B2438" w:rsidP="004B2438">
            <w:pPr>
              <w:jc w:val="center"/>
              <w:rPr>
                <w:sz w:val="22"/>
                <w:szCs w:val="22"/>
              </w:rPr>
            </w:pPr>
            <w:r w:rsidRPr="004B2438">
              <w:rPr>
                <w:sz w:val="22"/>
                <w:szCs w:val="22"/>
              </w:rPr>
              <w:t>бюджет района</w:t>
            </w:r>
          </w:p>
        </w:tc>
        <w:tc>
          <w:tcPr>
            <w:tcW w:w="993" w:type="dxa"/>
          </w:tcPr>
          <w:p w:rsidR="004B2438" w:rsidRPr="004B2438" w:rsidRDefault="004B2438" w:rsidP="004B2438">
            <w:pPr>
              <w:jc w:val="center"/>
              <w:rPr>
                <w:sz w:val="22"/>
                <w:szCs w:val="22"/>
              </w:rPr>
            </w:pPr>
            <w:r w:rsidRPr="004B2438">
              <w:rPr>
                <w:sz w:val="22"/>
                <w:szCs w:val="22"/>
              </w:rPr>
              <w:t>1305,34</w:t>
            </w:r>
          </w:p>
        </w:tc>
        <w:tc>
          <w:tcPr>
            <w:tcW w:w="1057" w:type="dxa"/>
          </w:tcPr>
          <w:p w:rsidR="004B2438" w:rsidRPr="004B2438" w:rsidRDefault="004B2438" w:rsidP="004B2438">
            <w:pPr>
              <w:jc w:val="center"/>
              <w:rPr>
                <w:sz w:val="22"/>
                <w:szCs w:val="22"/>
              </w:rPr>
            </w:pPr>
            <w:r w:rsidRPr="004B2438">
              <w:rPr>
                <w:sz w:val="22"/>
                <w:szCs w:val="22"/>
              </w:rPr>
              <w:t>1305,34</w:t>
            </w:r>
          </w:p>
        </w:tc>
        <w:tc>
          <w:tcPr>
            <w:tcW w:w="929" w:type="dxa"/>
          </w:tcPr>
          <w:p w:rsidR="004B2438" w:rsidRPr="004B2438" w:rsidRDefault="004B2438" w:rsidP="004B2438">
            <w:pPr>
              <w:jc w:val="center"/>
              <w:rPr>
                <w:sz w:val="22"/>
                <w:szCs w:val="22"/>
              </w:rPr>
            </w:pPr>
            <w:r w:rsidRPr="004B2438">
              <w:rPr>
                <w:sz w:val="22"/>
                <w:szCs w:val="22"/>
              </w:rPr>
              <w:t>-</w:t>
            </w:r>
          </w:p>
        </w:tc>
        <w:tc>
          <w:tcPr>
            <w:tcW w:w="992" w:type="dxa"/>
          </w:tcPr>
          <w:p w:rsidR="004B2438" w:rsidRPr="004B2438" w:rsidRDefault="004B2438" w:rsidP="004B2438">
            <w:pPr>
              <w:jc w:val="center"/>
              <w:rPr>
                <w:sz w:val="22"/>
                <w:szCs w:val="22"/>
              </w:rPr>
            </w:pPr>
            <w:r w:rsidRPr="004B2438">
              <w:rPr>
                <w:sz w:val="22"/>
                <w:szCs w:val="22"/>
              </w:rPr>
              <w:t>-</w:t>
            </w:r>
          </w:p>
        </w:tc>
        <w:tc>
          <w:tcPr>
            <w:tcW w:w="916" w:type="dxa"/>
          </w:tcPr>
          <w:p w:rsidR="004B2438" w:rsidRPr="004B2438" w:rsidRDefault="004B2438" w:rsidP="004B2438">
            <w:pPr>
              <w:jc w:val="center"/>
              <w:rPr>
                <w:sz w:val="22"/>
                <w:szCs w:val="22"/>
              </w:rPr>
            </w:pPr>
            <w:r w:rsidRPr="004B2438">
              <w:rPr>
                <w:sz w:val="22"/>
                <w:szCs w:val="22"/>
              </w:rPr>
              <w:t>-</w:t>
            </w:r>
          </w:p>
        </w:tc>
        <w:tc>
          <w:tcPr>
            <w:tcW w:w="851" w:type="dxa"/>
          </w:tcPr>
          <w:p w:rsidR="004B2438" w:rsidRPr="004B2438" w:rsidRDefault="004B2438" w:rsidP="004B2438">
            <w:pPr>
              <w:jc w:val="center"/>
              <w:rPr>
                <w:sz w:val="22"/>
                <w:szCs w:val="22"/>
              </w:rPr>
            </w:pPr>
            <w:r w:rsidRPr="004B2438">
              <w:rPr>
                <w:sz w:val="22"/>
                <w:szCs w:val="22"/>
              </w:rPr>
              <w:t>-</w:t>
            </w:r>
          </w:p>
        </w:tc>
        <w:tc>
          <w:tcPr>
            <w:tcW w:w="918"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r>
      <w:tr w:rsidR="004B2438" w:rsidRPr="004B2438" w:rsidTr="002B6076">
        <w:trPr>
          <w:trHeight w:val="181"/>
          <w:jc w:val="right"/>
        </w:trPr>
        <w:tc>
          <w:tcPr>
            <w:tcW w:w="850" w:type="dxa"/>
            <w:vMerge w:val="restart"/>
          </w:tcPr>
          <w:p w:rsidR="004B2438" w:rsidRPr="004B2438" w:rsidRDefault="004B2438" w:rsidP="004B2438">
            <w:pPr>
              <w:jc w:val="center"/>
              <w:rPr>
                <w:sz w:val="22"/>
                <w:szCs w:val="22"/>
              </w:rPr>
            </w:pPr>
            <w:r w:rsidRPr="004B2438">
              <w:rPr>
                <w:sz w:val="22"/>
                <w:szCs w:val="22"/>
              </w:rPr>
              <w:lastRenderedPageBreak/>
              <w:t>1.3.1.</w:t>
            </w:r>
          </w:p>
        </w:tc>
        <w:tc>
          <w:tcPr>
            <w:tcW w:w="1943" w:type="dxa"/>
            <w:vMerge w:val="restart"/>
          </w:tcPr>
          <w:p w:rsidR="004B2438" w:rsidRPr="004B2438" w:rsidRDefault="004B2438" w:rsidP="004B2438">
            <w:pPr>
              <w:jc w:val="center"/>
              <w:rPr>
                <w:sz w:val="22"/>
                <w:szCs w:val="22"/>
              </w:rPr>
            </w:pPr>
            <w:r w:rsidRPr="004B2438">
              <w:rPr>
                <w:sz w:val="22"/>
                <w:szCs w:val="22"/>
              </w:rPr>
              <w:t>Проектирование объекта «Рекультивация земельного участка, расположенного в районе водозабора города Нижневартовска вводоохраной зоне р. Вах за территорией бывшего кирпичного завода № 2, непосредственно прилегающей с северо-восточной стороны к земельному участку с кадастровым номером 86:04:0000001:595»</w:t>
            </w:r>
          </w:p>
        </w:tc>
        <w:tc>
          <w:tcPr>
            <w:tcW w:w="1559" w:type="dxa"/>
            <w:vMerge w:val="restart"/>
          </w:tcPr>
          <w:p w:rsidR="004B2438" w:rsidRPr="004B2438" w:rsidRDefault="004B2438" w:rsidP="004B2438">
            <w:pPr>
              <w:jc w:val="center"/>
              <w:rPr>
                <w:sz w:val="22"/>
                <w:szCs w:val="22"/>
              </w:rPr>
            </w:pPr>
            <w:r w:rsidRPr="004B2438">
              <w:rPr>
                <w:sz w:val="22"/>
                <w:szCs w:val="22"/>
              </w:rPr>
              <w:t>управление экологии и природопользования администрации района</w:t>
            </w: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всего</w:t>
            </w:r>
          </w:p>
        </w:tc>
        <w:tc>
          <w:tcPr>
            <w:tcW w:w="993" w:type="dxa"/>
          </w:tcPr>
          <w:p w:rsidR="004B2438" w:rsidRPr="004B2438" w:rsidRDefault="004B2438" w:rsidP="004B2438">
            <w:pPr>
              <w:jc w:val="center"/>
              <w:rPr>
                <w:sz w:val="22"/>
                <w:szCs w:val="22"/>
              </w:rPr>
            </w:pPr>
            <w:r w:rsidRPr="004B2438">
              <w:rPr>
                <w:sz w:val="22"/>
                <w:szCs w:val="22"/>
              </w:rPr>
              <w:t>700,0</w:t>
            </w:r>
          </w:p>
        </w:tc>
        <w:tc>
          <w:tcPr>
            <w:tcW w:w="1057" w:type="dxa"/>
          </w:tcPr>
          <w:p w:rsidR="004B2438" w:rsidRPr="004B2438" w:rsidRDefault="004B2438" w:rsidP="004B2438">
            <w:pPr>
              <w:jc w:val="center"/>
              <w:rPr>
                <w:sz w:val="22"/>
                <w:szCs w:val="22"/>
              </w:rPr>
            </w:pPr>
            <w:r w:rsidRPr="004B2438">
              <w:rPr>
                <w:sz w:val="22"/>
                <w:szCs w:val="22"/>
              </w:rPr>
              <w:t>700,0</w:t>
            </w:r>
          </w:p>
        </w:tc>
        <w:tc>
          <w:tcPr>
            <w:tcW w:w="929" w:type="dxa"/>
          </w:tcPr>
          <w:p w:rsidR="004B2438" w:rsidRPr="004B2438" w:rsidRDefault="004B2438" w:rsidP="004B2438">
            <w:pPr>
              <w:jc w:val="center"/>
              <w:rPr>
                <w:sz w:val="22"/>
                <w:szCs w:val="22"/>
              </w:rPr>
            </w:pPr>
            <w:r w:rsidRPr="004B2438">
              <w:rPr>
                <w:sz w:val="22"/>
                <w:szCs w:val="22"/>
              </w:rPr>
              <w:t>-</w:t>
            </w:r>
          </w:p>
        </w:tc>
        <w:tc>
          <w:tcPr>
            <w:tcW w:w="992" w:type="dxa"/>
          </w:tcPr>
          <w:p w:rsidR="004B2438" w:rsidRPr="004B2438" w:rsidRDefault="004B2438" w:rsidP="004B2438">
            <w:pPr>
              <w:jc w:val="center"/>
              <w:rPr>
                <w:sz w:val="22"/>
                <w:szCs w:val="22"/>
              </w:rPr>
            </w:pPr>
            <w:r w:rsidRPr="004B2438">
              <w:rPr>
                <w:sz w:val="22"/>
                <w:szCs w:val="22"/>
              </w:rPr>
              <w:t>-</w:t>
            </w:r>
          </w:p>
        </w:tc>
        <w:tc>
          <w:tcPr>
            <w:tcW w:w="916" w:type="dxa"/>
          </w:tcPr>
          <w:p w:rsidR="004B2438" w:rsidRPr="004B2438" w:rsidRDefault="004B2438" w:rsidP="004B2438">
            <w:pPr>
              <w:jc w:val="center"/>
              <w:rPr>
                <w:sz w:val="22"/>
                <w:szCs w:val="22"/>
              </w:rPr>
            </w:pPr>
            <w:r w:rsidRPr="004B2438">
              <w:rPr>
                <w:sz w:val="22"/>
                <w:szCs w:val="22"/>
              </w:rPr>
              <w:t>-</w:t>
            </w:r>
          </w:p>
        </w:tc>
        <w:tc>
          <w:tcPr>
            <w:tcW w:w="851" w:type="dxa"/>
          </w:tcPr>
          <w:p w:rsidR="004B2438" w:rsidRPr="004B2438" w:rsidRDefault="004B2438" w:rsidP="004B2438">
            <w:pPr>
              <w:jc w:val="center"/>
              <w:rPr>
                <w:sz w:val="22"/>
                <w:szCs w:val="22"/>
              </w:rPr>
            </w:pPr>
            <w:r w:rsidRPr="004B2438">
              <w:rPr>
                <w:sz w:val="22"/>
                <w:szCs w:val="22"/>
              </w:rPr>
              <w:t>-</w:t>
            </w:r>
          </w:p>
        </w:tc>
        <w:tc>
          <w:tcPr>
            <w:tcW w:w="918"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r>
      <w:tr w:rsidR="004B2438" w:rsidRPr="004B2438" w:rsidTr="002B6076">
        <w:trPr>
          <w:trHeight w:val="181"/>
          <w:jc w:val="right"/>
        </w:trPr>
        <w:tc>
          <w:tcPr>
            <w:tcW w:w="850" w:type="dxa"/>
            <w:vMerge/>
          </w:tcPr>
          <w:p w:rsidR="004B2438" w:rsidRPr="004B2438" w:rsidRDefault="004B2438" w:rsidP="004B2438">
            <w:pPr>
              <w:jc w:val="center"/>
              <w:rPr>
                <w:sz w:val="22"/>
                <w:szCs w:val="22"/>
              </w:rPr>
            </w:pPr>
          </w:p>
        </w:tc>
        <w:tc>
          <w:tcPr>
            <w:tcW w:w="1943" w:type="dxa"/>
            <w:vMerge/>
          </w:tcPr>
          <w:p w:rsidR="004B2438" w:rsidRPr="004B2438" w:rsidRDefault="004B2438" w:rsidP="004B2438">
            <w:pPr>
              <w:jc w:val="center"/>
              <w:rPr>
                <w:sz w:val="22"/>
                <w:szCs w:val="22"/>
              </w:rPr>
            </w:pPr>
          </w:p>
        </w:tc>
        <w:tc>
          <w:tcPr>
            <w:tcW w:w="1559" w:type="dxa"/>
            <w:vMerge/>
          </w:tcPr>
          <w:p w:rsidR="004B2438" w:rsidRPr="004B2438" w:rsidRDefault="004B2438" w:rsidP="004B2438">
            <w:pPr>
              <w:jc w:val="center"/>
              <w:rPr>
                <w:sz w:val="22"/>
                <w:szCs w:val="22"/>
              </w:rPr>
            </w:pP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бюджет района</w:t>
            </w:r>
          </w:p>
        </w:tc>
        <w:tc>
          <w:tcPr>
            <w:tcW w:w="993" w:type="dxa"/>
          </w:tcPr>
          <w:p w:rsidR="004B2438" w:rsidRPr="004B2438" w:rsidRDefault="004B2438" w:rsidP="004B2438">
            <w:pPr>
              <w:jc w:val="center"/>
              <w:rPr>
                <w:sz w:val="22"/>
                <w:szCs w:val="22"/>
              </w:rPr>
            </w:pPr>
            <w:r w:rsidRPr="004B2438">
              <w:rPr>
                <w:sz w:val="22"/>
                <w:szCs w:val="22"/>
              </w:rPr>
              <w:t>700,0</w:t>
            </w:r>
          </w:p>
        </w:tc>
        <w:tc>
          <w:tcPr>
            <w:tcW w:w="1057" w:type="dxa"/>
          </w:tcPr>
          <w:p w:rsidR="004B2438" w:rsidRPr="004B2438" w:rsidRDefault="004B2438" w:rsidP="004B2438">
            <w:pPr>
              <w:jc w:val="center"/>
              <w:rPr>
                <w:sz w:val="22"/>
                <w:szCs w:val="22"/>
              </w:rPr>
            </w:pPr>
            <w:r w:rsidRPr="004B2438">
              <w:rPr>
                <w:sz w:val="22"/>
                <w:szCs w:val="22"/>
              </w:rPr>
              <w:t>700,0</w:t>
            </w:r>
          </w:p>
        </w:tc>
        <w:tc>
          <w:tcPr>
            <w:tcW w:w="929" w:type="dxa"/>
          </w:tcPr>
          <w:p w:rsidR="004B2438" w:rsidRPr="004B2438" w:rsidRDefault="004B2438" w:rsidP="004B2438">
            <w:pPr>
              <w:jc w:val="center"/>
              <w:rPr>
                <w:sz w:val="22"/>
                <w:szCs w:val="22"/>
              </w:rPr>
            </w:pPr>
            <w:r w:rsidRPr="004B2438">
              <w:rPr>
                <w:sz w:val="22"/>
                <w:szCs w:val="22"/>
              </w:rPr>
              <w:t>-</w:t>
            </w:r>
          </w:p>
        </w:tc>
        <w:tc>
          <w:tcPr>
            <w:tcW w:w="992" w:type="dxa"/>
          </w:tcPr>
          <w:p w:rsidR="004B2438" w:rsidRPr="004B2438" w:rsidRDefault="004B2438" w:rsidP="004B2438">
            <w:pPr>
              <w:jc w:val="center"/>
              <w:rPr>
                <w:sz w:val="22"/>
                <w:szCs w:val="22"/>
              </w:rPr>
            </w:pPr>
            <w:r w:rsidRPr="004B2438">
              <w:rPr>
                <w:sz w:val="22"/>
                <w:szCs w:val="22"/>
              </w:rPr>
              <w:t>-</w:t>
            </w:r>
          </w:p>
        </w:tc>
        <w:tc>
          <w:tcPr>
            <w:tcW w:w="916" w:type="dxa"/>
          </w:tcPr>
          <w:p w:rsidR="004B2438" w:rsidRPr="004B2438" w:rsidRDefault="004B2438" w:rsidP="004B2438">
            <w:pPr>
              <w:jc w:val="center"/>
              <w:rPr>
                <w:sz w:val="22"/>
                <w:szCs w:val="22"/>
              </w:rPr>
            </w:pPr>
            <w:r w:rsidRPr="004B2438">
              <w:rPr>
                <w:sz w:val="22"/>
                <w:szCs w:val="22"/>
              </w:rPr>
              <w:t>-</w:t>
            </w:r>
          </w:p>
        </w:tc>
        <w:tc>
          <w:tcPr>
            <w:tcW w:w="851" w:type="dxa"/>
          </w:tcPr>
          <w:p w:rsidR="004B2438" w:rsidRPr="004B2438" w:rsidRDefault="004B2438" w:rsidP="004B2438">
            <w:pPr>
              <w:jc w:val="center"/>
              <w:rPr>
                <w:sz w:val="22"/>
                <w:szCs w:val="22"/>
              </w:rPr>
            </w:pPr>
            <w:r w:rsidRPr="004B2438">
              <w:rPr>
                <w:sz w:val="22"/>
                <w:szCs w:val="22"/>
              </w:rPr>
              <w:t>-</w:t>
            </w:r>
          </w:p>
        </w:tc>
        <w:tc>
          <w:tcPr>
            <w:tcW w:w="918"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r>
      <w:tr w:rsidR="004B2438" w:rsidRPr="004B2438" w:rsidTr="002B6076">
        <w:trPr>
          <w:trHeight w:val="181"/>
          <w:jc w:val="right"/>
        </w:trPr>
        <w:tc>
          <w:tcPr>
            <w:tcW w:w="850" w:type="dxa"/>
            <w:vMerge w:val="restart"/>
          </w:tcPr>
          <w:p w:rsidR="004B2438" w:rsidRPr="004B2438" w:rsidRDefault="004B2438" w:rsidP="004B2438">
            <w:pPr>
              <w:jc w:val="center"/>
              <w:rPr>
                <w:sz w:val="22"/>
                <w:szCs w:val="22"/>
              </w:rPr>
            </w:pPr>
            <w:r w:rsidRPr="004B2438">
              <w:rPr>
                <w:sz w:val="22"/>
                <w:szCs w:val="22"/>
              </w:rPr>
              <w:t>1.3.2.</w:t>
            </w:r>
          </w:p>
        </w:tc>
        <w:tc>
          <w:tcPr>
            <w:tcW w:w="1943" w:type="dxa"/>
            <w:vMerge w:val="restart"/>
          </w:tcPr>
          <w:p w:rsidR="004B2438" w:rsidRPr="004B2438" w:rsidRDefault="004B2438" w:rsidP="004B2438">
            <w:pPr>
              <w:jc w:val="center"/>
              <w:rPr>
                <w:bCs/>
                <w:sz w:val="22"/>
                <w:szCs w:val="22"/>
                <w:highlight w:val="yellow"/>
              </w:rPr>
            </w:pPr>
            <w:r w:rsidRPr="004B2438">
              <w:rPr>
                <w:bCs/>
                <w:sz w:val="22"/>
                <w:szCs w:val="22"/>
              </w:rPr>
              <w:t xml:space="preserve">Разработка проектной документации «Зона санитарной охраны источников подземного водоснабжения питьевого назначения на </w:t>
            </w:r>
            <w:r w:rsidRPr="004B2438">
              <w:rPr>
                <w:bCs/>
                <w:sz w:val="22"/>
                <w:szCs w:val="22"/>
              </w:rPr>
              <w:lastRenderedPageBreak/>
              <w:t>территории Нижневартовского района»</w:t>
            </w:r>
          </w:p>
        </w:tc>
        <w:tc>
          <w:tcPr>
            <w:tcW w:w="1559" w:type="dxa"/>
            <w:vMerge w:val="restart"/>
          </w:tcPr>
          <w:p w:rsidR="004B2438" w:rsidRPr="004B2438" w:rsidRDefault="004B2438" w:rsidP="004B2438">
            <w:pPr>
              <w:jc w:val="center"/>
              <w:rPr>
                <w:sz w:val="22"/>
                <w:szCs w:val="22"/>
              </w:rPr>
            </w:pPr>
            <w:r w:rsidRPr="004B2438">
              <w:rPr>
                <w:sz w:val="22"/>
                <w:szCs w:val="22"/>
              </w:rPr>
              <w:lastRenderedPageBreak/>
              <w:t>управление экологии и природопользования администрации района</w:t>
            </w: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всего</w:t>
            </w:r>
          </w:p>
        </w:tc>
        <w:tc>
          <w:tcPr>
            <w:tcW w:w="993" w:type="dxa"/>
          </w:tcPr>
          <w:p w:rsidR="004B2438" w:rsidRPr="004B2438" w:rsidRDefault="004B2438" w:rsidP="004B2438">
            <w:pPr>
              <w:jc w:val="center"/>
              <w:rPr>
                <w:sz w:val="22"/>
                <w:szCs w:val="22"/>
              </w:rPr>
            </w:pPr>
            <w:r w:rsidRPr="004B2438">
              <w:rPr>
                <w:sz w:val="22"/>
                <w:szCs w:val="22"/>
              </w:rPr>
              <w:t>605,34</w:t>
            </w:r>
          </w:p>
        </w:tc>
        <w:tc>
          <w:tcPr>
            <w:tcW w:w="1057" w:type="dxa"/>
          </w:tcPr>
          <w:p w:rsidR="004B2438" w:rsidRPr="004B2438" w:rsidRDefault="004B2438" w:rsidP="004B2438">
            <w:pPr>
              <w:jc w:val="center"/>
              <w:rPr>
                <w:sz w:val="22"/>
                <w:szCs w:val="22"/>
              </w:rPr>
            </w:pPr>
            <w:r w:rsidRPr="004B2438">
              <w:rPr>
                <w:sz w:val="22"/>
                <w:szCs w:val="22"/>
              </w:rPr>
              <w:t>605,34</w:t>
            </w:r>
          </w:p>
        </w:tc>
        <w:tc>
          <w:tcPr>
            <w:tcW w:w="929" w:type="dxa"/>
          </w:tcPr>
          <w:p w:rsidR="004B2438" w:rsidRPr="004B2438" w:rsidRDefault="004B2438" w:rsidP="004B2438">
            <w:pPr>
              <w:jc w:val="center"/>
              <w:rPr>
                <w:sz w:val="22"/>
                <w:szCs w:val="22"/>
              </w:rPr>
            </w:pPr>
            <w:r w:rsidRPr="004B2438">
              <w:rPr>
                <w:sz w:val="22"/>
                <w:szCs w:val="22"/>
              </w:rPr>
              <w:t>-</w:t>
            </w:r>
          </w:p>
        </w:tc>
        <w:tc>
          <w:tcPr>
            <w:tcW w:w="992" w:type="dxa"/>
          </w:tcPr>
          <w:p w:rsidR="004B2438" w:rsidRPr="004B2438" w:rsidRDefault="004B2438" w:rsidP="004B2438">
            <w:pPr>
              <w:jc w:val="center"/>
              <w:rPr>
                <w:sz w:val="22"/>
                <w:szCs w:val="22"/>
              </w:rPr>
            </w:pPr>
            <w:r w:rsidRPr="004B2438">
              <w:rPr>
                <w:sz w:val="22"/>
                <w:szCs w:val="22"/>
              </w:rPr>
              <w:t>-</w:t>
            </w:r>
          </w:p>
        </w:tc>
        <w:tc>
          <w:tcPr>
            <w:tcW w:w="916" w:type="dxa"/>
          </w:tcPr>
          <w:p w:rsidR="004B2438" w:rsidRPr="004B2438" w:rsidRDefault="004B2438" w:rsidP="004B2438">
            <w:pPr>
              <w:jc w:val="center"/>
              <w:rPr>
                <w:sz w:val="22"/>
                <w:szCs w:val="22"/>
              </w:rPr>
            </w:pPr>
            <w:r w:rsidRPr="004B2438">
              <w:rPr>
                <w:sz w:val="22"/>
                <w:szCs w:val="22"/>
              </w:rPr>
              <w:t>-</w:t>
            </w:r>
          </w:p>
        </w:tc>
        <w:tc>
          <w:tcPr>
            <w:tcW w:w="851" w:type="dxa"/>
          </w:tcPr>
          <w:p w:rsidR="004B2438" w:rsidRPr="004B2438" w:rsidRDefault="004B2438" w:rsidP="004B2438">
            <w:pPr>
              <w:jc w:val="center"/>
              <w:rPr>
                <w:sz w:val="22"/>
                <w:szCs w:val="22"/>
              </w:rPr>
            </w:pPr>
            <w:r w:rsidRPr="004B2438">
              <w:rPr>
                <w:sz w:val="22"/>
                <w:szCs w:val="22"/>
              </w:rPr>
              <w:t>-</w:t>
            </w:r>
          </w:p>
        </w:tc>
        <w:tc>
          <w:tcPr>
            <w:tcW w:w="918"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r>
      <w:tr w:rsidR="004B2438" w:rsidRPr="004B2438" w:rsidTr="002B6076">
        <w:trPr>
          <w:trHeight w:val="181"/>
          <w:jc w:val="right"/>
        </w:trPr>
        <w:tc>
          <w:tcPr>
            <w:tcW w:w="850" w:type="dxa"/>
            <w:vMerge/>
          </w:tcPr>
          <w:p w:rsidR="004B2438" w:rsidRPr="004B2438" w:rsidRDefault="004B2438" w:rsidP="004B2438">
            <w:pPr>
              <w:jc w:val="center"/>
              <w:rPr>
                <w:sz w:val="22"/>
                <w:szCs w:val="22"/>
              </w:rPr>
            </w:pPr>
          </w:p>
        </w:tc>
        <w:tc>
          <w:tcPr>
            <w:tcW w:w="1943" w:type="dxa"/>
            <w:vMerge/>
          </w:tcPr>
          <w:p w:rsidR="004B2438" w:rsidRPr="004B2438" w:rsidRDefault="004B2438" w:rsidP="004B2438">
            <w:pPr>
              <w:jc w:val="center"/>
              <w:rPr>
                <w:bCs/>
                <w:sz w:val="22"/>
                <w:szCs w:val="22"/>
              </w:rPr>
            </w:pPr>
          </w:p>
        </w:tc>
        <w:tc>
          <w:tcPr>
            <w:tcW w:w="1559" w:type="dxa"/>
            <w:vMerge/>
          </w:tcPr>
          <w:p w:rsidR="004B2438" w:rsidRPr="004B2438" w:rsidRDefault="004B2438" w:rsidP="004B2438">
            <w:pPr>
              <w:jc w:val="center"/>
              <w:rPr>
                <w:sz w:val="22"/>
                <w:szCs w:val="22"/>
              </w:rPr>
            </w:pP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бюджет района</w:t>
            </w:r>
          </w:p>
        </w:tc>
        <w:tc>
          <w:tcPr>
            <w:tcW w:w="993" w:type="dxa"/>
          </w:tcPr>
          <w:p w:rsidR="004B2438" w:rsidRPr="004B2438" w:rsidRDefault="004B2438" w:rsidP="004B2438">
            <w:pPr>
              <w:jc w:val="center"/>
              <w:rPr>
                <w:sz w:val="22"/>
                <w:szCs w:val="22"/>
              </w:rPr>
            </w:pPr>
            <w:r w:rsidRPr="004B2438">
              <w:rPr>
                <w:sz w:val="22"/>
                <w:szCs w:val="22"/>
              </w:rPr>
              <w:t>605,34</w:t>
            </w:r>
          </w:p>
        </w:tc>
        <w:tc>
          <w:tcPr>
            <w:tcW w:w="1057" w:type="dxa"/>
          </w:tcPr>
          <w:p w:rsidR="004B2438" w:rsidRPr="004B2438" w:rsidRDefault="004B2438" w:rsidP="004B2438">
            <w:pPr>
              <w:jc w:val="center"/>
              <w:rPr>
                <w:sz w:val="22"/>
                <w:szCs w:val="22"/>
              </w:rPr>
            </w:pPr>
            <w:r w:rsidRPr="004B2438">
              <w:rPr>
                <w:sz w:val="22"/>
                <w:szCs w:val="22"/>
              </w:rPr>
              <w:t>605,34</w:t>
            </w:r>
          </w:p>
        </w:tc>
        <w:tc>
          <w:tcPr>
            <w:tcW w:w="929" w:type="dxa"/>
          </w:tcPr>
          <w:p w:rsidR="004B2438" w:rsidRPr="004B2438" w:rsidRDefault="004B2438" w:rsidP="004B2438">
            <w:pPr>
              <w:jc w:val="center"/>
              <w:rPr>
                <w:sz w:val="22"/>
                <w:szCs w:val="22"/>
              </w:rPr>
            </w:pPr>
            <w:r w:rsidRPr="004B2438">
              <w:rPr>
                <w:sz w:val="22"/>
                <w:szCs w:val="22"/>
              </w:rPr>
              <w:t>-</w:t>
            </w:r>
          </w:p>
        </w:tc>
        <w:tc>
          <w:tcPr>
            <w:tcW w:w="992" w:type="dxa"/>
          </w:tcPr>
          <w:p w:rsidR="004B2438" w:rsidRPr="004B2438" w:rsidRDefault="004B2438" w:rsidP="004B2438">
            <w:pPr>
              <w:jc w:val="center"/>
              <w:rPr>
                <w:sz w:val="22"/>
                <w:szCs w:val="22"/>
              </w:rPr>
            </w:pPr>
            <w:r w:rsidRPr="004B2438">
              <w:rPr>
                <w:sz w:val="22"/>
                <w:szCs w:val="22"/>
              </w:rPr>
              <w:t>-</w:t>
            </w:r>
          </w:p>
        </w:tc>
        <w:tc>
          <w:tcPr>
            <w:tcW w:w="916" w:type="dxa"/>
          </w:tcPr>
          <w:p w:rsidR="004B2438" w:rsidRPr="004B2438" w:rsidRDefault="004B2438" w:rsidP="004B2438">
            <w:pPr>
              <w:jc w:val="center"/>
              <w:rPr>
                <w:sz w:val="22"/>
                <w:szCs w:val="22"/>
              </w:rPr>
            </w:pPr>
            <w:r w:rsidRPr="004B2438">
              <w:rPr>
                <w:sz w:val="22"/>
                <w:szCs w:val="22"/>
              </w:rPr>
              <w:t>-</w:t>
            </w:r>
          </w:p>
        </w:tc>
        <w:tc>
          <w:tcPr>
            <w:tcW w:w="851" w:type="dxa"/>
          </w:tcPr>
          <w:p w:rsidR="004B2438" w:rsidRPr="004B2438" w:rsidRDefault="004B2438" w:rsidP="004B2438">
            <w:pPr>
              <w:jc w:val="center"/>
              <w:rPr>
                <w:sz w:val="22"/>
                <w:szCs w:val="22"/>
              </w:rPr>
            </w:pPr>
            <w:r w:rsidRPr="004B2438">
              <w:rPr>
                <w:sz w:val="22"/>
                <w:szCs w:val="22"/>
              </w:rPr>
              <w:t>-</w:t>
            </w:r>
          </w:p>
        </w:tc>
        <w:tc>
          <w:tcPr>
            <w:tcW w:w="918"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r>
      <w:tr w:rsidR="004B2438" w:rsidRPr="004B2438" w:rsidTr="002B6076">
        <w:trPr>
          <w:trHeight w:val="265"/>
          <w:jc w:val="right"/>
        </w:trPr>
        <w:tc>
          <w:tcPr>
            <w:tcW w:w="4352" w:type="dxa"/>
            <w:gridSpan w:val="3"/>
            <w:vMerge w:val="restart"/>
          </w:tcPr>
          <w:p w:rsidR="004B2438" w:rsidRPr="004B2438" w:rsidRDefault="004B2438" w:rsidP="004B2438">
            <w:pPr>
              <w:jc w:val="center"/>
              <w:rPr>
                <w:sz w:val="22"/>
                <w:szCs w:val="22"/>
              </w:rPr>
            </w:pPr>
            <w:r w:rsidRPr="004B2438">
              <w:rPr>
                <w:sz w:val="22"/>
                <w:szCs w:val="22"/>
              </w:rPr>
              <w:lastRenderedPageBreak/>
              <w:t>Итого по основному мероприятию 1.3.</w:t>
            </w:r>
          </w:p>
        </w:tc>
        <w:tc>
          <w:tcPr>
            <w:tcW w:w="1319" w:type="dxa"/>
            <w:vMerge w:val="restart"/>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всего</w:t>
            </w:r>
          </w:p>
        </w:tc>
        <w:tc>
          <w:tcPr>
            <w:tcW w:w="993" w:type="dxa"/>
          </w:tcPr>
          <w:p w:rsidR="004B2438" w:rsidRPr="004B2438" w:rsidRDefault="004B2438" w:rsidP="004B2438">
            <w:pPr>
              <w:jc w:val="center"/>
              <w:rPr>
                <w:sz w:val="22"/>
                <w:szCs w:val="22"/>
              </w:rPr>
            </w:pPr>
            <w:r w:rsidRPr="004B2438">
              <w:rPr>
                <w:sz w:val="22"/>
                <w:szCs w:val="22"/>
              </w:rPr>
              <w:t>1305,34</w:t>
            </w:r>
          </w:p>
        </w:tc>
        <w:tc>
          <w:tcPr>
            <w:tcW w:w="1057" w:type="dxa"/>
          </w:tcPr>
          <w:p w:rsidR="004B2438" w:rsidRPr="004B2438" w:rsidRDefault="004B2438" w:rsidP="004B2438">
            <w:pPr>
              <w:jc w:val="center"/>
              <w:rPr>
                <w:sz w:val="22"/>
                <w:szCs w:val="22"/>
              </w:rPr>
            </w:pPr>
            <w:r w:rsidRPr="004B2438">
              <w:rPr>
                <w:sz w:val="22"/>
                <w:szCs w:val="22"/>
              </w:rPr>
              <w:t>1305,34</w:t>
            </w:r>
          </w:p>
        </w:tc>
        <w:tc>
          <w:tcPr>
            <w:tcW w:w="929" w:type="dxa"/>
          </w:tcPr>
          <w:p w:rsidR="004B2438" w:rsidRPr="004B2438" w:rsidRDefault="004B2438" w:rsidP="004B2438">
            <w:pPr>
              <w:jc w:val="center"/>
              <w:rPr>
                <w:sz w:val="22"/>
                <w:szCs w:val="22"/>
              </w:rPr>
            </w:pPr>
            <w:r w:rsidRPr="004B2438">
              <w:rPr>
                <w:sz w:val="22"/>
                <w:szCs w:val="22"/>
              </w:rPr>
              <w:t>-</w:t>
            </w:r>
          </w:p>
        </w:tc>
        <w:tc>
          <w:tcPr>
            <w:tcW w:w="992" w:type="dxa"/>
          </w:tcPr>
          <w:p w:rsidR="004B2438" w:rsidRPr="004B2438" w:rsidRDefault="004B2438" w:rsidP="004B2438">
            <w:pPr>
              <w:jc w:val="center"/>
              <w:rPr>
                <w:sz w:val="22"/>
                <w:szCs w:val="22"/>
              </w:rPr>
            </w:pPr>
            <w:r w:rsidRPr="004B2438">
              <w:rPr>
                <w:sz w:val="22"/>
                <w:szCs w:val="22"/>
              </w:rPr>
              <w:t>-</w:t>
            </w:r>
          </w:p>
        </w:tc>
        <w:tc>
          <w:tcPr>
            <w:tcW w:w="916" w:type="dxa"/>
          </w:tcPr>
          <w:p w:rsidR="004B2438" w:rsidRPr="004B2438" w:rsidRDefault="004B2438" w:rsidP="004B2438">
            <w:pPr>
              <w:jc w:val="center"/>
              <w:rPr>
                <w:sz w:val="22"/>
                <w:szCs w:val="22"/>
              </w:rPr>
            </w:pPr>
            <w:r w:rsidRPr="004B2438">
              <w:rPr>
                <w:sz w:val="22"/>
                <w:szCs w:val="22"/>
              </w:rPr>
              <w:t>-</w:t>
            </w:r>
          </w:p>
        </w:tc>
        <w:tc>
          <w:tcPr>
            <w:tcW w:w="851" w:type="dxa"/>
          </w:tcPr>
          <w:p w:rsidR="004B2438" w:rsidRPr="004B2438" w:rsidRDefault="004B2438" w:rsidP="004B2438">
            <w:pPr>
              <w:jc w:val="center"/>
              <w:rPr>
                <w:sz w:val="22"/>
                <w:szCs w:val="22"/>
              </w:rPr>
            </w:pPr>
            <w:r w:rsidRPr="004B2438">
              <w:rPr>
                <w:sz w:val="22"/>
                <w:szCs w:val="22"/>
              </w:rPr>
              <w:t>-</w:t>
            </w:r>
          </w:p>
        </w:tc>
        <w:tc>
          <w:tcPr>
            <w:tcW w:w="918"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lang w:val="en-US"/>
              </w:rPr>
            </w:pPr>
            <w:r w:rsidRPr="004B2438">
              <w:rPr>
                <w:sz w:val="22"/>
                <w:szCs w:val="22"/>
                <w:lang w:val="en-US"/>
              </w:rPr>
              <w:t>-</w:t>
            </w:r>
          </w:p>
        </w:tc>
        <w:tc>
          <w:tcPr>
            <w:tcW w:w="784" w:type="dxa"/>
          </w:tcPr>
          <w:p w:rsidR="004B2438" w:rsidRPr="004B2438" w:rsidRDefault="004B2438" w:rsidP="004B2438">
            <w:pPr>
              <w:jc w:val="center"/>
              <w:rPr>
                <w:sz w:val="22"/>
                <w:szCs w:val="22"/>
                <w:lang w:val="en-US"/>
              </w:rPr>
            </w:pPr>
            <w:r w:rsidRPr="004B2438">
              <w:rPr>
                <w:sz w:val="22"/>
                <w:szCs w:val="22"/>
                <w:lang w:val="en-US"/>
              </w:rPr>
              <w:t>-</w:t>
            </w:r>
          </w:p>
        </w:tc>
        <w:tc>
          <w:tcPr>
            <w:tcW w:w="784" w:type="dxa"/>
          </w:tcPr>
          <w:p w:rsidR="004B2438" w:rsidRPr="004B2438" w:rsidRDefault="004B2438" w:rsidP="004B2438">
            <w:pPr>
              <w:jc w:val="center"/>
              <w:rPr>
                <w:sz w:val="22"/>
                <w:szCs w:val="22"/>
              </w:rPr>
            </w:pPr>
            <w:r w:rsidRPr="004B2438">
              <w:rPr>
                <w:sz w:val="22"/>
                <w:szCs w:val="22"/>
              </w:rPr>
              <w:t>-</w:t>
            </w:r>
          </w:p>
        </w:tc>
      </w:tr>
      <w:tr w:rsidR="004B2438" w:rsidRPr="004B2438" w:rsidTr="002B6076">
        <w:trPr>
          <w:trHeight w:val="181"/>
          <w:jc w:val="right"/>
        </w:trPr>
        <w:tc>
          <w:tcPr>
            <w:tcW w:w="4352" w:type="dxa"/>
            <w:gridSpan w:val="3"/>
            <w:vMerge/>
          </w:tcPr>
          <w:p w:rsidR="004B2438" w:rsidRPr="004B2438" w:rsidRDefault="004B2438" w:rsidP="004B2438">
            <w:pPr>
              <w:jc w:val="center"/>
              <w:rPr>
                <w:sz w:val="22"/>
                <w:szCs w:val="22"/>
              </w:rPr>
            </w:pPr>
          </w:p>
        </w:tc>
        <w:tc>
          <w:tcPr>
            <w:tcW w:w="1319" w:type="dxa"/>
            <w:vMerge/>
          </w:tcPr>
          <w:p w:rsidR="004B2438" w:rsidRPr="004B2438" w:rsidRDefault="004B2438" w:rsidP="004B2438">
            <w:pPr>
              <w:jc w:val="center"/>
              <w:rPr>
                <w:sz w:val="22"/>
                <w:szCs w:val="22"/>
              </w:rPr>
            </w:pPr>
          </w:p>
        </w:tc>
        <w:tc>
          <w:tcPr>
            <w:tcW w:w="1275" w:type="dxa"/>
          </w:tcPr>
          <w:p w:rsidR="004B2438" w:rsidRPr="004B2438" w:rsidRDefault="004B2438" w:rsidP="004B2438">
            <w:pPr>
              <w:jc w:val="center"/>
              <w:rPr>
                <w:sz w:val="22"/>
                <w:szCs w:val="22"/>
              </w:rPr>
            </w:pPr>
            <w:r w:rsidRPr="004B2438">
              <w:rPr>
                <w:sz w:val="22"/>
                <w:szCs w:val="22"/>
              </w:rPr>
              <w:t>бюджет района</w:t>
            </w:r>
          </w:p>
        </w:tc>
        <w:tc>
          <w:tcPr>
            <w:tcW w:w="993" w:type="dxa"/>
          </w:tcPr>
          <w:p w:rsidR="004B2438" w:rsidRPr="004B2438" w:rsidRDefault="004B2438" w:rsidP="004B2438">
            <w:pPr>
              <w:jc w:val="center"/>
              <w:rPr>
                <w:sz w:val="22"/>
                <w:szCs w:val="22"/>
              </w:rPr>
            </w:pPr>
            <w:r w:rsidRPr="004B2438">
              <w:rPr>
                <w:sz w:val="22"/>
                <w:szCs w:val="22"/>
              </w:rPr>
              <w:t>1305,34</w:t>
            </w:r>
          </w:p>
        </w:tc>
        <w:tc>
          <w:tcPr>
            <w:tcW w:w="1057" w:type="dxa"/>
          </w:tcPr>
          <w:p w:rsidR="004B2438" w:rsidRPr="004B2438" w:rsidRDefault="004B2438" w:rsidP="004B2438">
            <w:pPr>
              <w:jc w:val="center"/>
              <w:rPr>
                <w:sz w:val="22"/>
                <w:szCs w:val="22"/>
              </w:rPr>
            </w:pPr>
            <w:r w:rsidRPr="004B2438">
              <w:rPr>
                <w:sz w:val="22"/>
                <w:szCs w:val="22"/>
              </w:rPr>
              <w:t>1305,34</w:t>
            </w:r>
          </w:p>
        </w:tc>
        <w:tc>
          <w:tcPr>
            <w:tcW w:w="929" w:type="dxa"/>
          </w:tcPr>
          <w:p w:rsidR="004B2438" w:rsidRPr="004B2438" w:rsidRDefault="004B2438" w:rsidP="004B2438">
            <w:pPr>
              <w:jc w:val="center"/>
              <w:rPr>
                <w:sz w:val="22"/>
                <w:szCs w:val="22"/>
              </w:rPr>
            </w:pPr>
            <w:r w:rsidRPr="004B2438">
              <w:rPr>
                <w:sz w:val="22"/>
                <w:szCs w:val="22"/>
              </w:rPr>
              <w:t>-</w:t>
            </w:r>
          </w:p>
        </w:tc>
        <w:tc>
          <w:tcPr>
            <w:tcW w:w="992" w:type="dxa"/>
          </w:tcPr>
          <w:p w:rsidR="004B2438" w:rsidRPr="004B2438" w:rsidRDefault="004B2438" w:rsidP="004B2438">
            <w:pPr>
              <w:jc w:val="center"/>
              <w:rPr>
                <w:sz w:val="22"/>
                <w:szCs w:val="22"/>
              </w:rPr>
            </w:pPr>
            <w:r w:rsidRPr="004B2438">
              <w:rPr>
                <w:sz w:val="22"/>
                <w:szCs w:val="22"/>
              </w:rPr>
              <w:t>-</w:t>
            </w:r>
          </w:p>
        </w:tc>
        <w:tc>
          <w:tcPr>
            <w:tcW w:w="916" w:type="dxa"/>
          </w:tcPr>
          <w:p w:rsidR="004B2438" w:rsidRPr="004B2438" w:rsidRDefault="004B2438" w:rsidP="004B2438">
            <w:pPr>
              <w:jc w:val="center"/>
              <w:rPr>
                <w:sz w:val="22"/>
                <w:szCs w:val="22"/>
              </w:rPr>
            </w:pPr>
            <w:r w:rsidRPr="004B2438">
              <w:rPr>
                <w:sz w:val="22"/>
                <w:szCs w:val="22"/>
              </w:rPr>
              <w:t>-</w:t>
            </w:r>
          </w:p>
        </w:tc>
        <w:tc>
          <w:tcPr>
            <w:tcW w:w="851" w:type="dxa"/>
          </w:tcPr>
          <w:p w:rsidR="004B2438" w:rsidRPr="004B2438" w:rsidRDefault="004B2438" w:rsidP="004B2438">
            <w:pPr>
              <w:jc w:val="center"/>
              <w:rPr>
                <w:sz w:val="22"/>
                <w:szCs w:val="22"/>
              </w:rPr>
            </w:pPr>
            <w:r w:rsidRPr="004B2438">
              <w:rPr>
                <w:sz w:val="22"/>
                <w:szCs w:val="22"/>
              </w:rPr>
              <w:t>-</w:t>
            </w:r>
          </w:p>
        </w:tc>
        <w:tc>
          <w:tcPr>
            <w:tcW w:w="918"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lang w:val="en-US"/>
              </w:rPr>
            </w:pPr>
            <w:r w:rsidRPr="004B2438">
              <w:rPr>
                <w:sz w:val="22"/>
                <w:szCs w:val="22"/>
                <w:lang w:val="en-US"/>
              </w:rPr>
              <w:t>-</w:t>
            </w:r>
          </w:p>
        </w:tc>
        <w:tc>
          <w:tcPr>
            <w:tcW w:w="784" w:type="dxa"/>
          </w:tcPr>
          <w:p w:rsidR="004B2438" w:rsidRPr="004B2438" w:rsidRDefault="004B2438" w:rsidP="004B2438">
            <w:pPr>
              <w:jc w:val="center"/>
              <w:rPr>
                <w:sz w:val="22"/>
                <w:szCs w:val="22"/>
                <w:lang w:val="en-US"/>
              </w:rPr>
            </w:pPr>
            <w:r w:rsidRPr="004B2438">
              <w:rPr>
                <w:sz w:val="22"/>
                <w:szCs w:val="22"/>
                <w:lang w:val="en-US"/>
              </w:rPr>
              <w:t>-</w:t>
            </w:r>
          </w:p>
        </w:tc>
        <w:tc>
          <w:tcPr>
            <w:tcW w:w="784" w:type="dxa"/>
          </w:tcPr>
          <w:p w:rsidR="004B2438" w:rsidRPr="004B2438" w:rsidRDefault="004B2438" w:rsidP="004B2438">
            <w:pPr>
              <w:jc w:val="center"/>
              <w:rPr>
                <w:sz w:val="22"/>
                <w:szCs w:val="22"/>
              </w:rPr>
            </w:pPr>
            <w:r w:rsidRPr="004B2438">
              <w:rPr>
                <w:sz w:val="22"/>
                <w:szCs w:val="22"/>
              </w:rPr>
              <w:t>-</w:t>
            </w:r>
          </w:p>
        </w:tc>
      </w:tr>
      <w:tr w:rsidR="004B2438" w:rsidRPr="004B2438" w:rsidTr="002B6076">
        <w:trPr>
          <w:trHeight w:val="181"/>
          <w:jc w:val="right"/>
        </w:trPr>
        <w:tc>
          <w:tcPr>
            <w:tcW w:w="850" w:type="dxa"/>
            <w:vMerge w:val="restart"/>
          </w:tcPr>
          <w:p w:rsidR="004B2438" w:rsidRPr="004B2438" w:rsidRDefault="004B2438" w:rsidP="004B2438">
            <w:pPr>
              <w:jc w:val="center"/>
              <w:rPr>
                <w:sz w:val="22"/>
                <w:szCs w:val="22"/>
              </w:rPr>
            </w:pPr>
            <w:r w:rsidRPr="004B2438">
              <w:rPr>
                <w:sz w:val="22"/>
                <w:szCs w:val="22"/>
              </w:rPr>
              <w:t>1.4.</w:t>
            </w:r>
          </w:p>
        </w:tc>
        <w:tc>
          <w:tcPr>
            <w:tcW w:w="1943" w:type="dxa"/>
            <w:vMerge w:val="restart"/>
          </w:tcPr>
          <w:p w:rsidR="004B2438" w:rsidRPr="004B2438" w:rsidRDefault="004B2438" w:rsidP="004B2438">
            <w:pPr>
              <w:jc w:val="center"/>
              <w:rPr>
                <w:sz w:val="22"/>
                <w:szCs w:val="22"/>
              </w:rPr>
            </w:pPr>
            <w:r w:rsidRPr="004B2438">
              <w:rPr>
                <w:sz w:val="22"/>
                <w:szCs w:val="22"/>
              </w:rPr>
              <w:t>Организация и проведение экологического мониторинга за состоянием окружающей среды на территории района</w:t>
            </w:r>
          </w:p>
        </w:tc>
        <w:tc>
          <w:tcPr>
            <w:tcW w:w="1559" w:type="dxa"/>
            <w:vMerge w:val="restart"/>
          </w:tcPr>
          <w:p w:rsidR="004B2438" w:rsidRPr="004B2438" w:rsidRDefault="004B2438" w:rsidP="004B2438">
            <w:pPr>
              <w:jc w:val="center"/>
              <w:rPr>
                <w:sz w:val="22"/>
                <w:szCs w:val="22"/>
              </w:rPr>
            </w:pPr>
            <w:r w:rsidRPr="004B2438">
              <w:rPr>
                <w:sz w:val="22"/>
                <w:szCs w:val="22"/>
              </w:rPr>
              <w:t>управление экологии и природопользования администрации района</w:t>
            </w:r>
          </w:p>
        </w:tc>
        <w:tc>
          <w:tcPr>
            <w:tcW w:w="1319" w:type="dxa"/>
            <w:vMerge w:val="restart"/>
          </w:tcPr>
          <w:p w:rsidR="004B2438" w:rsidRPr="004B2438" w:rsidRDefault="004B2438" w:rsidP="004B2438">
            <w:pPr>
              <w:jc w:val="center"/>
              <w:rPr>
                <w:sz w:val="22"/>
                <w:szCs w:val="22"/>
              </w:rPr>
            </w:pPr>
            <w:r w:rsidRPr="004B2438">
              <w:rPr>
                <w:sz w:val="22"/>
                <w:szCs w:val="22"/>
              </w:rPr>
              <w:t>3, 4</w:t>
            </w:r>
          </w:p>
        </w:tc>
        <w:tc>
          <w:tcPr>
            <w:tcW w:w="1275" w:type="dxa"/>
          </w:tcPr>
          <w:p w:rsidR="004B2438" w:rsidRPr="004B2438" w:rsidRDefault="004B2438" w:rsidP="004B2438">
            <w:pPr>
              <w:jc w:val="center"/>
              <w:rPr>
                <w:sz w:val="22"/>
                <w:szCs w:val="22"/>
              </w:rPr>
            </w:pPr>
            <w:r w:rsidRPr="004B2438">
              <w:rPr>
                <w:sz w:val="22"/>
                <w:szCs w:val="22"/>
              </w:rPr>
              <w:t>всего</w:t>
            </w:r>
          </w:p>
        </w:tc>
        <w:tc>
          <w:tcPr>
            <w:tcW w:w="9008" w:type="dxa"/>
            <w:gridSpan w:val="10"/>
          </w:tcPr>
          <w:p w:rsidR="004B2438" w:rsidRPr="004B2438" w:rsidRDefault="004B2438" w:rsidP="004B2438">
            <w:pPr>
              <w:jc w:val="center"/>
              <w:rPr>
                <w:sz w:val="22"/>
                <w:szCs w:val="22"/>
              </w:rPr>
            </w:pPr>
            <w:r w:rsidRPr="004B2438">
              <w:rPr>
                <w:sz w:val="22"/>
                <w:szCs w:val="22"/>
              </w:rPr>
              <w:t>за счет финансирования основной деятельности исполнителя</w:t>
            </w:r>
          </w:p>
        </w:tc>
      </w:tr>
      <w:tr w:rsidR="004B2438" w:rsidRPr="004B2438" w:rsidTr="002B6076">
        <w:trPr>
          <w:trHeight w:val="181"/>
          <w:jc w:val="right"/>
        </w:trPr>
        <w:tc>
          <w:tcPr>
            <w:tcW w:w="850" w:type="dxa"/>
            <w:vMerge/>
          </w:tcPr>
          <w:p w:rsidR="004B2438" w:rsidRPr="004B2438" w:rsidRDefault="004B2438" w:rsidP="004B2438">
            <w:pPr>
              <w:jc w:val="center"/>
              <w:rPr>
                <w:sz w:val="22"/>
                <w:szCs w:val="22"/>
              </w:rPr>
            </w:pPr>
          </w:p>
        </w:tc>
        <w:tc>
          <w:tcPr>
            <w:tcW w:w="1943" w:type="dxa"/>
            <w:vMerge/>
          </w:tcPr>
          <w:p w:rsidR="004B2438" w:rsidRPr="004B2438" w:rsidRDefault="004B2438" w:rsidP="004B2438">
            <w:pPr>
              <w:jc w:val="center"/>
              <w:rPr>
                <w:sz w:val="22"/>
                <w:szCs w:val="22"/>
              </w:rPr>
            </w:pPr>
          </w:p>
        </w:tc>
        <w:tc>
          <w:tcPr>
            <w:tcW w:w="1559" w:type="dxa"/>
            <w:vMerge/>
          </w:tcPr>
          <w:p w:rsidR="004B2438" w:rsidRPr="004B2438" w:rsidRDefault="004B2438" w:rsidP="004B2438">
            <w:pPr>
              <w:jc w:val="center"/>
              <w:rPr>
                <w:sz w:val="22"/>
                <w:szCs w:val="22"/>
              </w:rPr>
            </w:pPr>
          </w:p>
        </w:tc>
        <w:tc>
          <w:tcPr>
            <w:tcW w:w="1319" w:type="dxa"/>
            <w:vMerge/>
          </w:tcPr>
          <w:p w:rsidR="004B2438" w:rsidRPr="004B2438" w:rsidRDefault="004B2438" w:rsidP="004B2438">
            <w:pPr>
              <w:jc w:val="center"/>
              <w:rPr>
                <w:sz w:val="22"/>
                <w:szCs w:val="22"/>
              </w:rPr>
            </w:pPr>
          </w:p>
        </w:tc>
        <w:tc>
          <w:tcPr>
            <w:tcW w:w="1275" w:type="dxa"/>
          </w:tcPr>
          <w:p w:rsidR="004B2438" w:rsidRPr="004B2438" w:rsidRDefault="004B2438" w:rsidP="004B2438">
            <w:pPr>
              <w:jc w:val="center"/>
              <w:rPr>
                <w:sz w:val="22"/>
                <w:szCs w:val="22"/>
              </w:rPr>
            </w:pPr>
            <w:r w:rsidRPr="004B2438">
              <w:rPr>
                <w:sz w:val="22"/>
                <w:szCs w:val="22"/>
              </w:rPr>
              <w:t>бюджет района</w:t>
            </w:r>
          </w:p>
        </w:tc>
        <w:tc>
          <w:tcPr>
            <w:tcW w:w="9008" w:type="dxa"/>
            <w:gridSpan w:val="10"/>
          </w:tcPr>
          <w:p w:rsidR="004B2438" w:rsidRPr="004B2438" w:rsidRDefault="004B2438" w:rsidP="004B2438">
            <w:pPr>
              <w:jc w:val="center"/>
              <w:rPr>
                <w:sz w:val="22"/>
                <w:szCs w:val="22"/>
              </w:rPr>
            </w:pPr>
            <w:r w:rsidRPr="004B2438">
              <w:rPr>
                <w:sz w:val="22"/>
                <w:szCs w:val="22"/>
              </w:rPr>
              <w:t>за счет финансирования основной деятельности исполнителя</w:t>
            </w:r>
          </w:p>
        </w:tc>
      </w:tr>
      <w:tr w:rsidR="004B2438" w:rsidRPr="004B2438" w:rsidTr="002B6076">
        <w:trPr>
          <w:trHeight w:val="181"/>
          <w:jc w:val="right"/>
        </w:trPr>
        <w:tc>
          <w:tcPr>
            <w:tcW w:w="4352" w:type="dxa"/>
            <w:gridSpan w:val="3"/>
            <w:vMerge w:val="restart"/>
          </w:tcPr>
          <w:p w:rsidR="004B2438" w:rsidRPr="004B2438" w:rsidRDefault="004B2438" w:rsidP="004B2438">
            <w:pPr>
              <w:jc w:val="center"/>
              <w:rPr>
                <w:sz w:val="22"/>
                <w:szCs w:val="22"/>
              </w:rPr>
            </w:pPr>
            <w:r w:rsidRPr="004B2438">
              <w:rPr>
                <w:sz w:val="22"/>
                <w:szCs w:val="22"/>
              </w:rPr>
              <w:t>Итого по основному мероприятию 1.4.</w:t>
            </w: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всего</w:t>
            </w:r>
          </w:p>
        </w:tc>
        <w:tc>
          <w:tcPr>
            <w:tcW w:w="9008" w:type="dxa"/>
            <w:gridSpan w:val="10"/>
          </w:tcPr>
          <w:p w:rsidR="004B2438" w:rsidRPr="004B2438" w:rsidRDefault="004B2438" w:rsidP="004B2438">
            <w:pPr>
              <w:jc w:val="center"/>
              <w:rPr>
                <w:sz w:val="22"/>
                <w:szCs w:val="22"/>
              </w:rPr>
            </w:pPr>
            <w:r w:rsidRPr="004B2438">
              <w:rPr>
                <w:sz w:val="22"/>
                <w:szCs w:val="22"/>
              </w:rPr>
              <w:t>за счет финансирования основной деятельности исполнителя</w:t>
            </w:r>
          </w:p>
        </w:tc>
      </w:tr>
      <w:tr w:rsidR="004B2438" w:rsidRPr="004B2438" w:rsidTr="002B6076">
        <w:trPr>
          <w:trHeight w:val="181"/>
          <w:jc w:val="right"/>
        </w:trPr>
        <w:tc>
          <w:tcPr>
            <w:tcW w:w="4352" w:type="dxa"/>
            <w:gridSpan w:val="3"/>
            <w:vMerge/>
          </w:tcPr>
          <w:p w:rsidR="004B2438" w:rsidRPr="004B2438" w:rsidRDefault="004B2438" w:rsidP="004B2438">
            <w:pPr>
              <w:jc w:val="center"/>
              <w:rPr>
                <w:sz w:val="22"/>
                <w:szCs w:val="22"/>
              </w:rPr>
            </w:pP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бюджет района</w:t>
            </w:r>
          </w:p>
        </w:tc>
        <w:tc>
          <w:tcPr>
            <w:tcW w:w="9008" w:type="dxa"/>
            <w:gridSpan w:val="10"/>
          </w:tcPr>
          <w:p w:rsidR="004B2438" w:rsidRPr="004B2438" w:rsidRDefault="004B2438" w:rsidP="004B2438">
            <w:pPr>
              <w:jc w:val="center"/>
              <w:rPr>
                <w:sz w:val="22"/>
                <w:szCs w:val="22"/>
              </w:rPr>
            </w:pPr>
            <w:r w:rsidRPr="004B2438">
              <w:rPr>
                <w:sz w:val="22"/>
                <w:szCs w:val="22"/>
              </w:rPr>
              <w:t>за счет финансирования основной деятельности исполнителя</w:t>
            </w:r>
          </w:p>
        </w:tc>
      </w:tr>
      <w:tr w:rsidR="004B2438" w:rsidRPr="004B2438" w:rsidTr="002B6076">
        <w:trPr>
          <w:trHeight w:val="181"/>
          <w:jc w:val="right"/>
        </w:trPr>
        <w:tc>
          <w:tcPr>
            <w:tcW w:w="850" w:type="dxa"/>
            <w:vMerge w:val="restart"/>
          </w:tcPr>
          <w:p w:rsidR="004B2438" w:rsidRPr="004B2438" w:rsidRDefault="004B2438" w:rsidP="004B2438">
            <w:pPr>
              <w:jc w:val="center"/>
              <w:rPr>
                <w:sz w:val="22"/>
                <w:szCs w:val="22"/>
              </w:rPr>
            </w:pPr>
            <w:r w:rsidRPr="004B2438">
              <w:rPr>
                <w:sz w:val="22"/>
                <w:szCs w:val="22"/>
              </w:rPr>
              <w:t>1.5.</w:t>
            </w:r>
          </w:p>
        </w:tc>
        <w:tc>
          <w:tcPr>
            <w:tcW w:w="1943" w:type="dxa"/>
            <w:vMerge w:val="restart"/>
          </w:tcPr>
          <w:p w:rsidR="004B2438" w:rsidRPr="004B2438" w:rsidRDefault="004B2438" w:rsidP="004B2438">
            <w:pPr>
              <w:jc w:val="center"/>
              <w:rPr>
                <w:sz w:val="22"/>
                <w:szCs w:val="22"/>
              </w:rPr>
            </w:pPr>
            <w:r w:rsidRPr="004B2438">
              <w:rPr>
                <w:sz w:val="22"/>
                <w:szCs w:val="22"/>
              </w:rPr>
              <w:t>Проектирование и строительство объектов для размещения отходов</w:t>
            </w:r>
          </w:p>
        </w:tc>
        <w:tc>
          <w:tcPr>
            <w:tcW w:w="1559" w:type="dxa"/>
            <w:vMerge w:val="restart"/>
          </w:tcPr>
          <w:p w:rsidR="004B2438" w:rsidRPr="004B2438" w:rsidRDefault="004B2438" w:rsidP="004B2438">
            <w:pPr>
              <w:jc w:val="center"/>
              <w:rPr>
                <w:sz w:val="22"/>
                <w:szCs w:val="22"/>
              </w:rPr>
            </w:pPr>
            <w:r w:rsidRPr="004B2438">
              <w:rPr>
                <w:sz w:val="22"/>
                <w:szCs w:val="22"/>
              </w:rPr>
              <w:t>муниципальное казенное учреждение «Управление капитального строительства по застройке Нижневартовского района»</w:t>
            </w:r>
          </w:p>
        </w:tc>
        <w:tc>
          <w:tcPr>
            <w:tcW w:w="1319" w:type="dxa"/>
            <w:vMerge w:val="restart"/>
          </w:tcPr>
          <w:p w:rsidR="004B2438" w:rsidRPr="004B2438" w:rsidRDefault="004B2438" w:rsidP="004B2438">
            <w:pPr>
              <w:jc w:val="center"/>
              <w:rPr>
                <w:sz w:val="22"/>
                <w:szCs w:val="22"/>
              </w:rPr>
            </w:pPr>
            <w:r w:rsidRPr="004B2438">
              <w:rPr>
                <w:sz w:val="22"/>
                <w:szCs w:val="22"/>
              </w:rPr>
              <w:t>показатель № 4, 5</w:t>
            </w:r>
          </w:p>
          <w:p w:rsidR="004B2438" w:rsidRPr="004B2438" w:rsidRDefault="004B2438" w:rsidP="004B2438">
            <w:pPr>
              <w:jc w:val="center"/>
              <w:rPr>
                <w:sz w:val="22"/>
                <w:szCs w:val="22"/>
              </w:rPr>
            </w:pPr>
          </w:p>
        </w:tc>
        <w:tc>
          <w:tcPr>
            <w:tcW w:w="1275" w:type="dxa"/>
          </w:tcPr>
          <w:p w:rsidR="004B2438" w:rsidRPr="004B2438" w:rsidRDefault="004B2438" w:rsidP="004B2438">
            <w:pPr>
              <w:jc w:val="center"/>
              <w:rPr>
                <w:sz w:val="22"/>
                <w:szCs w:val="22"/>
              </w:rPr>
            </w:pPr>
            <w:r w:rsidRPr="004B2438">
              <w:rPr>
                <w:sz w:val="22"/>
                <w:szCs w:val="22"/>
              </w:rPr>
              <w:t>всего</w:t>
            </w:r>
          </w:p>
        </w:tc>
        <w:tc>
          <w:tcPr>
            <w:tcW w:w="993" w:type="dxa"/>
          </w:tcPr>
          <w:p w:rsidR="004B2438" w:rsidRPr="004B2438" w:rsidRDefault="004B2438" w:rsidP="004B2438">
            <w:pPr>
              <w:jc w:val="center"/>
              <w:rPr>
                <w:sz w:val="22"/>
                <w:szCs w:val="22"/>
              </w:rPr>
            </w:pPr>
            <w:r w:rsidRPr="004B2438">
              <w:rPr>
                <w:sz w:val="22"/>
                <w:szCs w:val="22"/>
              </w:rPr>
              <w:t>2416,953</w:t>
            </w:r>
          </w:p>
        </w:tc>
        <w:tc>
          <w:tcPr>
            <w:tcW w:w="1057" w:type="dxa"/>
          </w:tcPr>
          <w:p w:rsidR="004B2438" w:rsidRPr="004B2438" w:rsidRDefault="004B2438" w:rsidP="004B2438">
            <w:pPr>
              <w:jc w:val="center"/>
              <w:rPr>
                <w:sz w:val="22"/>
                <w:szCs w:val="22"/>
              </w:rPr>
            </w:pPr>
            <w:r w:rsidRPr="004B2438">
              <w:rPr>
                <w:sz w:val="22"/>
                <w:szCs w:val="22"/>
              </w:rPr>
              <w:t>2416,953</w:t>
            </w:r>
          </w:p>
        </w:tc>
        <w:tc>
          <w:tcPr>
            <w:tcW w:w="929" w:type="dxa"/>
          </w:tcPr>
          <w:p w:rsidR="004B2438" w:rsidRPr="004B2438" w:rsidRDefault="004B2438" w:rsidP="004B2438">
            <w:pPr>
              <w:jc w:val="center"/>
              <w:rPr>
                <w:sz w:val="22"/>
                <w:szCs w:val="22"/>
                <w:lang w:val="en-US"/>
              </w:rPr>
            </w:pPr>
            <w:r w:rsidRPr="004B2438">
              <w:rPr>
                <w:sz w:val="22"/>
                <w:szCs w:val="22"/>
                <w:lang w:val="en-US"/>
              </w:rPr>
              <w:t>-</w:t>
            </w:r>
          </w:p>
        </w:tc>
        <w:tc>
          <w:tcPr>
            <w:tcW w:w="992" w:type="dxa"/>
          </w:tcPr>
          <w:p w:rsidR="004B2438" w:rsidRPr="004B2438" w:rsidRDefault="004B2438" w:rsidP="004B2438">
            <w:pPr>
              <w:jc w:val="center"/>
              <w:rPr>
                <w:sz w:val="22"/>
                <w:szCs w:val="22"/>
              </w:rPr>
            </w:pPr>
            <w:r w:rsidRPr="004B2438">
              <w:rPr>
                <w:sz w:val="22"/>
                <w:szCs w:val="22"/>
              </w:rPr>
              <w:t>-</w:t>
            </w:r>
          </w:p>
        </w:tc>
        <w:tc>
          <w:tcPr>
            <w:tcW w:w="916" w:type="dxa"/>
          </w:tcPr>
          <w:p w:rsidR="004B2438" w:rsidRPr="004B2438" w:rsidRDefault="004B2438" w:rsidP="004B2438">
            <w:pPr>
              <w:jc w:val="center"/>
              <w:rPr>
                <w:sz w:val="22"/>
                <w:szCs w:val="22"/>
              </w:rPr>
            </w:pPr>
            <w:r w:rsidRPr="004B2438">
              <w:rPr>
                <w:sz w:val="22"/>
                <w:szCs w:val="22"/>
              </w:rPr>
              <w:t>-</w:t>
            </w:r>
          </w:p>
        </w:tc>
        <w:tc>
          <w:tcPr>
            <w:tcW w:w="851" w:type="dxa"/>
          </w:tcPr>
          <w:p w:rsidR="004B2438" w:rsidRPr="004B2438" w:rsidRDefault="004B2438" w:rsidP="004B2438">
            <w:pPr>
              <w:jc w:val="center"/>
              <w:rPr>
                <w:sz w:val="22"/>
                <w:szCs w:val="22"/>
              </w:rPr>
            </w:pPr>
            <w:r w:rsidRPr="004B2438">
              <w:rPr>
                <w:sz w:val="22"/>
                <w:szCs w:val="22"/>
              </w:rPr>
              <w:t>-</w:t>
            </w:r>
          </w:p>
        </w:tc>
        <w:tc>
          <w:tcPr>
            <w:tcW w:w="918"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r>
      <w:tr w:rsidR="004B2438" w:rsidRPr="004B2438" w:rsidTr="002B6076">
        <w:trPr>
          <w:trHeight w:val="181"/>
          <w:jc w:val="right"/>
        </w:trPr>
        <w:tc>
          <w:tcPr>
            <w:tcW w:w="850" w:type="dxa"/>
            <w:vMerge/>
          </w:tcPr>
          <w:p w:rsidR="004B2438" w:rsidRPr="004B2438" w:rsidRDefault="004B2438" w:rsidP="004B2438">
            <w:pPr>
              <w:jc w:val="center"/>
              <w:rPr>
                <w:sz w:val="22"/>
                <w:szCs w:val="22"/>
              </w:rPr>
            </w:pPr>
          </w:p>
        </w:tc>
        <w:tc>
          <w:tcPr>
            <w:tcW w:w="1943" w:type="dxa"/>
            <w:vMerge/>
          </w:tcPr>
          <w:p w:rsidR="004B2438" w:rsidRPr="004B2438" w:rsidRDefault="004B2438" w:rsidP="004B2438">
            <w:pPr>
              <w:jc w:val="center"/>
              <w:rPr>
                <w:sz w:val="22"/>
                <w:szCs w:val="22"/>
              </w:rPr>
            </w:pPr>
          </w:p>
        </w:tc>
        <w:tc>
          <w:tcPr>
            <w:tcW w:w="1559" w:type="dxa"/>
            <w:vMerge/>
          </w:tcPr>
          <w:p w:rsidR="004B2438" w:rsidRPr="004B2438" w:rsidRDefault="004B2438" w:rsidP="004B2438">
            <w:pPr>
              <w:jc w:val="center"/>
              <w:rPr>
                <w:sz w:val="22"/>
                <w:szCs w:val="22"/>
              </w:rPr>
            </w:pPr>
          </w:p>
        </w:tc>
        <w:tc>
          <w:tcPr>
            <w:tcW w:w="1319" w:type="dxa"/>
            <w:vMerge/>
          </w:tcPr>
          <w:p w:rsidR="004B2438" w:rsidRPr="004B2438" w:rsidRDefault="004B2438" w:rsidP="004B2438">
            <w:pPr>
              <w:jc w:val="center"/>
              <w:rPr>
                <w:sz w:val="22"/>
                <w:szCs w:val="22"/>
              </w:rPr>
            </w:pPr>
          </w:p>
        </w:tc>
        <w:tc>
          <w:tcPr>
            <w:tcW w:w="1275" w:type="dxa"/>
          </w:tcPr>
          <w:p w:rsidR="004B2438" w:rsidRPr="004B2438" w:rsidRDefault="004B2438" w:rsidP="004B2438">
            <w:pPr>
              <w:jc w:val="center"/>
              <w:rPr>
                <w:sz w:val="22"/>
                <w:szCs w:val="22"/>
              </w:rPr>
            </w:pPr>
            <w:r w:rsidRPr="004B2438">
              <w:rPr>
                <w:sz w:val="22"/>
                <w:szCs w:val="22"/>
              </w:rPr>
              <w:t>бюджет района</w:t>
            </w:r>
          </w:p>
        </w:tc>
        <w:tc>
          <w:tcPr>
            <w:tcW w:w="993" w:type="dxa"/>
          </w:tcPr>
          <w:p w:rsidR="004B2438" w:rsidRPr="004B2438" w:rsidRDefault="004B2438" w:rsidP="004B2438">
            <w:pPr>
              <w:jc w:val="center"/>
              <w:rPr>
                <w:sz w:val="22"/>
                <w:szCs w:val="22"/>
              </w:rPr>
            </w:pPr>
            <w:r w:rsidRPr="004B2438">
              <w:rPr>
                <w:sz w:val="22"/>
                <w:szCs w:val="22"/>
              </w:rPr>
              <w:t>2416,953</w:t>
            </w:r>
          </w:p>
        </w:tc>
        <w:tc>
          <w:tcPr>
            <w:tcW w:w="1057" w:type="dxa"/>
          </w:tcPr>
          <w:p w:rsidR="004B2438" w:rsidRPr="004B2438" w:rsidRDefault="004B2438" w:rsidP="004B2438">
            <w:pPr>
              <w:jc w:val="center"/>
              <w:rPr>
                <w:sz w:val="22"/>
                <w:szCs w:val="22"/>
              </w:rPr>
            </w:pPr>
            <w:r w:rsidRPr="004B2438">
              <w:rPr>
                <w:sz w:val="22"/>
                <w:szCs w:val="22"/>
              </w:rPr>
              <w:t>2416,953</w:t>
            </w:r>
          </w:p>
        </w:tc>
        <w:tc>
          <w:tcPr>
            <w:tcW w:w="929" w:type="dxa"/>
          </w:tcPr>
          <w:p w:rsidR="004B2438" w:rsidRPr="004B2438" w:rsidRDefault="004B2438" w:rsidP="004B2438">
            <w:pPr>
              <w:jc w:val="center"/>
              <w:rPr>
                <w:sz w:val="22"/>
                <w:szCs w:val="22"/>
                <w:lang w:val="en-US"/>
              </w:rPr>
            </w:pPr>
            <w:r w:rsidRPr="004B2438">
              <w:rPr>
                <w:sz w:val="22"/>
                <w:szCs w:val="22"/>
                <w:lang w:val="en-US"/>
              </w:rPr>
              <w:t>-</w:t>
            </w:r>
          </w:p>
        </w:tc>
        <w:tc>
          <w:tcPr>
            <w:tcW w:w="992" w:type="dxa"/>
          </w:tcPr>
          <w:p w:rsidR="004B2438" w:rsidRPr="004B2438" w:rsidRDefault="004B2438" w:rsidP="004B2438">
            <w:pPr>
              <w:jc w:val="center"/>
              <w:rPr>
                <w:sz w:val="22"/>
                <w:szCs w:val="22"/>
              </w:rPr>
            </w:pPr>
            <w:r w:rsidRPr="004B2438">
              <w:rPr>
                <w:sz w:val="22"/>
                <w:szCs w:val="22"/>
              </w:rPr>
              <w:t>-</w:t>
            </w:r>
          </w:p>
        </w:tc>
        <w:tc>
          <w:tcPr>
            <w:tcW w:w="916" w:type="dxa"/>
          </w:tcPr>
          <w:p w:rsidR="004B2438" w:rsidRPr="004B2438" w:rsidRDefault="004B2438" w:rsidP="004B2438">
            <w:pPr>
              <w:jc w:val="center"/>
              <w:rPr>
                <w:sz w:val="22"/>
                <w:szCs w:val="22"/>
              </w:rPr>
            </w:pPr>
            <w:r w:rsidRPr="004B2438">
              <w:rPr>
                <w:sz w:val="22"/>
                <w:szCs w:val="22"/>
              </w:rPr>
              <w:t>-</w:t>
            </w:r>
          </w:p>
        </w:tc>
        <w:tc>
          <w:tcPr>
            <w:tcW w:w="851" w:type="dxa"/>
          </w:tcPr>
          <w:p w:rsidR="004B2438" w:rsidRPr="004B2438" w:rsidRDefault="004B2438" w:rsidP="004B2438">
            <w:pPr>
              <w:jc w:val="center"/>
              <w:rPr>
                <w:sz w:val="22"/>
                <w:szCs w:val="22"/>
              </w:rPr>
            </w:pPr>
            <w:r w:rsidRPr="004B2438">
              <w:rPr>
                <w:sz w:val="22"/>
                <w:szCs w:val="22"/>
              </w:rPr>
              <w:t>-</w:t>
            </w:r>
          </w:p>
        </w:tc>
        <w:tc>
          <w:tcPr>
            <w:tcW w:w="918"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r>
      <w:tr w:rsidR="004B2438" w:rsidRPr="004B2438" w:rsidTr="002B6076">
        <w:trPr>
          <w:trHeight w:val="181"/>
          <w:jc w:val="right"/>
        </w:trPr>
        <w:tc>
          <w:tcPr>
            <w:tcW w:w="850" w:type="dxa"/>
            <w:vMerge w:val="restart"/>
          </w:tcPr>
          <w:p w:rsidR="004B2438" w:rsidRPr="004B2438" w:rsidRDefault="004B2438" w:rsidP="004B2438">
            <w:pPr>
              <w:jc w:val="center"/>
              <w:rPr>
                <w:sz w:val="22"/>
                <w:szCs w:val="22"/>
              </w:rPr>
            </w:pPr>
            <w:r w:rsidRPr="004B2438">
              <w:rPr>
                <w:sz w:val="22"/>
                <w:szCs w:val="22"/>
              </w:rPr>
              <w:t>1.5.1.</w:t>
            </w:r>
          </w:p>
        </w:tc>
        <w:tc>
          <w:tcPr>
            <w:tcW w:w="1943" w:type="dxa"/>
            <w:vMerge w:val="restart"/>
          </w:tcPr>
          <w:p w:rsidR="004B2438" w:rsidRPr="004B2438" w:rsidRDefault="004B2438" w:rsidP="004B2438">
            <w:pPr>
              <w:jc w:val="center"/>
              <w:rPr>
                <w:sz w:val="22"/>
                <w:szCs w:val="22"/>
              </w:rPr>
            </w:pPr>
            <w:r w:rsidRPr="004B2438">
              <w:rPr>
                <w:sz w:val="22"/>
                <w:szCs w:val="22"/>
              </w:rPr>
              <w:t>Проектирование объекта «Полигон отходов строительства и ремонта, твердых коммунальных отходов в городском поселении НовоаганскНижн</w:t>
            </w:r>
            <w:r w:rsidRPr="004B2438">
              <w:rPr>
                <w:sz w:val="22"/>
                <w:szCs w:val="22"/>
              </w:rPr>
              <w:lastRenderedPageBreak/>
              <w:t>евартовского района»</w:t>
            </w:r>
          </w:p>
        </w:tc>
        <w:tc>
          <w:tcPr>
            <w:tcW w:w="1559" w:type="dxa"/>
            <w:vMerge w:val="restart"/>
          </w:tcPr>
          <w:p w:rsidR="004B2438" w:rsidRPr="004B2438" w:rsidRDefault="004B2438" w:rsidP="004B2438">
            <w:pPr>
              <w:jc w:val="center"/>
              <w:rPr>
                <w:sz w:val="22"/>
                <w:szCs w:val="22"/>
              </w:rPr>
            </w:pPr>
            <w:r w:rsidRPr="004B2438">
              <w:rPr>
                <w:sz w:val="22"/>
                <w:szCs w:val="22"/>
              </w:rPr>
              <w:lastRenderedPageBreak/>
              <w:t>муниципальное казенное учреждение «Управление капитального строительства по застройке Нижневартовского района»</w:t>
            </w: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всего</w:t>
            </w:r>
          </w:p>
        </w:tc>
        <w:tc>
          <w:tcPr>
            <w:tcW w:w="993" w:type="dxa"/>
          </w:tcPr>
          <w:p w:rsidR="004B2438" w:rsidRPr="004B2438" w:rsidRDefault="004B2438" w:rsidP="004B2438">
            <w:pPr>
              <w:jc w:val="center"/>
              <w:rPr>
                <w:sz w:val="22"/>
                <w:szCs w:val="22"/>
              </w:rPr>
            </w:pPr>
            <w:r w:rsidRPr="004B2438">
              <w:rPr>
                <w:sz w:val="22"/>
                <w:szCs w:val="22"/>
              </w:rPr>
              <w:t>2416,953</w:t>
            </w:r>
          </w:p>
        </w:tc>
        <w:tc>
          <w:tcPr>
            <w:tcW w:w="1057" w:type="dxa"/>
          </w:tcPr>
          <w:p w:rsidR="004B2438" w:rsidRPr="004B2438" w:rsidRDefault="004B2438" w:rsidP="004B2438">
            <w:pPr>
              <w:jc w:val="center"/>
              <w:rPr>
                <w:sz w:val="22"/>
                <w:szCs w:val="22"/>
              </w:rPr>
            </w:pPr>
            <w:r w:rsidRPr="004B2438">
              <w:rPr>
                <w:sz w:val="22"/>
                <w:szCs w:val="22"/>
              </w:rPr>
              <w:t>2416,953</w:t>
            </w:r>
          </w:p>
        </w:tc>
        <w:tc>
          <w:tcPr>
            <w:tcW w:w="929" w:type="dxa"/>
          </w:tcPr>
          <w:p w:rsidR="004B2438" w:rsidRPr="004B2438" w:rsidRDefault="004B2438" w:rsidP="004B2438">
            <w:pPr>
              <w:jc w:val="center"/>
              <w:rPr>
                <w:sz w:val="22"/>
                <w:szCs w:val="22"/>
              </w:rPr>
            </w:pPr>
            <w:r w:rsidRPr="004B2438">
              <w:rPr>
                <w:sz w:val="22"/>
                <w:szCs w:val="22"/>
              </w:rPr>
              <w:t>-</w:t>
            </w:r>
          </w:p>
        </w:tc>
        <w:tc>
          <w:tcPr>
            <w:tcW w:w="992" w:type="dxa"/>
          </w:tcPr>
          <w:p w:rsidR="004B2438" w:rsidRPr="004B2438" w:rsidRDefault="004B2438" w:rsidP="004B2438">
            <w:pPr>
              <w:jc w:val="center"/>
              <w:rPr>
                <w:sz w:val="22"/>
                <w:szCs w:val="22"/>
              </w:rPr>
            </w:pPr>
            <w:r w:rsidRPr="004B2438">
              <w:rPr>
                <w:sz w:val="22"/>
                <w:szCs w:val="22"/>
              </w:rPr>
              <w:t>-</w:t>
            </w:r>
          </w:p>
        </w:tc>
        <w:tc>
          <w:tcPr>
            <w:tcW w:w="916" w:type="dxa"/>
          </w:tcPr>
          <w:p w:rsidR="004B2438" w:rsidRPr="004B2438" w:rsidRDefault="004B2438" w:rsidP="004B2438">
            <w:pPr>
              <w:jc w:val="center"/>
              <w:rPr>
                <w:sz w:val="22"/>
                <w:szCs w:val="22"/>
              </w:rPr>
            </w:pPr>
            <w:r w:rsidRPr="004B2438">
              <w:rPr>
                <w:sz w:val="22"/>
                <w:szCs w:val="22"/>
              </w:rPr>
              <w:t>-</w:t>
            </w:r>
          </w:p>
        </w:tc>
        <w:tc>
          <w:tcPr>
            <w:tcW w:w="851" w:type="dxa"/>
          </w:tcPr>
          <w:p w:rsidR="004B2438" w:rsidRPr="004B2438" w:rsidRDefault="004B2438" w:rsidP="004B2438">
            <w:pPr>
              <w:jc w:val="center"/>
              <w:rPr>
                <w:sz w:val="22"/>
                <w:szCs w:val="22"/>
              </w:rPr>
            </w:pPr>
            <w:r w:rsidRPr="004B2438">
              <w:rPr>
                <w:sz w:val="22"/>
                <w:szCs w:val="22"/>
              </w:rPr>
              <w:t>-</w:t>
            </w:r>
          </w:p>
        </w:tc>
        <w:tc>
          <w:tcPr>
            <w:tcW w:w="918"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r>
      <w:tr w:rsidR="004B2438" w:rsidRPr="004B2438" w:rsidTr="002B6076">
        <w:trPr>
          <w:trHeight w:val="181"/>
          <w:jc w:val="right"/>
        </w:trPr>
        <w:tc>
          <w:tcPr>
            <w:tcW w:w="850" w:type="dxa"/>
            <w:vMerge/>
          </w:tcPr>
          <w:p w:rsidR="004B2438" w:rsidRPr="004B2438" w:rsidRDefault="004B2438" w:rsidP="004B2438">
            <w:pPr>
              <w:jc w:val="center"/>
              <w:rPr>
                <w:sz w:val="22"/>
                <w:szCs w:val="22"/>
              </w:rPr>
            </w:pPr>
          </w:p>
        </w:tc>
        <w:tc>
          <w:tcPr>
            <w:tcW w:w="1943" w:type="dxa"/>
            <w:vMerge/>
          </w:tcPr>
          <w:p w:rsidR="004B2438" w:rsidRPr="004B2438" w:rsidRDefault="004B2438" w:rsidP="004B2438">
            <w:pPr>
              <w:jc w:val="center"/>
              <w:rPr>
                <w:sz w:val="22"/>
                <w:szCs w:val="22"/>
              </w:rPr>
            </w:pPr>
          </w:p>
        </w:tc>
        <w:tc>
          <w:tcPr>
            <w:tcW w:w="1559" w:type="dxa"/>
            <w:vMerge/>
          </w:tcPr>
          <w:p w:rsidR="004B2438" w:rsidRPr="004B2438" w:rsidRDefault="004B2438" w:rsidP="004B2438">
            <w:pPr>
              <w:jc w:val="center"/>
              <w:rPr>
                <w:sz w:val="22"/>
                <w:szCs w:val="22"/>
              </w:rPr>
            </w:pP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бюджет района</w:t>
            </w:r>
          </w:p>
        </w:tc>
        <w:tc>
          <w:tcPr>
            <w:tcW w:w="993" w:type="dxa"/>
          </w:tcPr>
          <w:p w:rsidR="004B2438" w:rsidRPr="004B2438" w:rsidRDefault="004B2438" w:rsidP="004B2438">
            <w:pPr>
              <w:jc w:val="center"/>
              <w:rPr>
                <w:sz w:val="22"/>
                <w:szCs w:val="22"/>
              </w:rPr>
            </w:pPr>
            <w:r w:rsidRPr="004B2438">
              <w:rPr>
                <w:sz w:val="22"/>
                <w:szCs w:val="22"/>
              </w:rPr>
              <w:t>2416,953</w:t>
            </w:r>
          </w:p>
        </w:tc>
        <w:tc>
          <w:tcPr>
            <w:tcW w:w="1057" w:type="dxa"/>
          </w:tcPr>
          <w:p w:rsidR="004B2438" w:rsidRPr="004B2438" w:rsidRDefault="004B2438" w:rsidP="004B2438">
            <w:pPr>
              <w:jc w:val="center"/>
              <w:rPr>
                <w:sz w:val="22"/>
                <w:szCs w:val="22"/>
              </w:rPr>
            </w:pPr>
            <w:r w:rsidRPr="004B2438">
              <w:rPr>
                <w:sz w:val="22"/>
                <w:szCs w:val="22"/>
              </w:rPr>
              <w:t>2416,953</w:t>
            </w:r>
          </w:p>
        </w:tc>
        <w:tc>
          <w:tcPr>
            <w:tcW w:w="929" w:type="dxa"/>
          </w:tcPr>
          <w:p w:rsidR="004B2438" w:rsidRPr="004B2438" w:rsidRDefault="004B2438" w:rsidP="004B2438">
            <w:pPr>
              <w:jc w:val="center"/>
              <w:rPr>
                <w:sz w:val="22"/>
                <w:szCs w:val="22"/>
              </w:rPr>
            </w:pPr>
            <w:r w:rsidRPr="004B2438">
              <w:rPr>
                <w:sz w:val="22"/>
                <w:szCs w:val="22"/>
              </w:rPr>
              <w:t>-</w:t>
            </w:r>
          </w:p>
        </w:tc>
        <w:tc>
          <w:tcPr>
            <w:tcW w:w="992" w:type="dxa"/>
          </w:tcPr>
          <w:p w:rsidR="004B2438" w:rsidRPr="004B2438" w:rsidRDefault="004B2438" w:rsidP="004B2438">
            <w:pPr>
              <w:jc w:val="center"/>
              <w:rPr>
                <w:sz w:val="22"/>
                <w:szCs w:val="22"/>
              </w:rPr>
            </w:pPr>
            <w:r w:rsidRPr="004B2438">
              <w:rPr>
                <w:sz w:val="22"/>
                <w:szCs w:val="22"/>
              </w:rPr>
              <w:t>-</w:t>
            </w:r>
          </w:p>
        </w:tc>
        <w:tc>
          <w:tcPr>
            <w:tcW w:w="916" w:type="dxa"/>
          </w:tcPr>
          <w:p w:rsidR="004B2438" w:rsidRPr="004B2438" w:rsidRDefault="004B2438" w:rsidP="004B2438">
            <w:pPr>
              <w:jc w:val="center"/>
              <w:rPr>
                <w:sz w:val="22"/>
                <w:szCs w:val="22"/>
              </w:rPr>
            </w:pPr>
            <w:r w:rsidRPr="004B2438">
              <w:rPr>
                <w:sz w:val="22"/>
                <w:szCs w:val="22"/>
              </w:rPr>
              <w:t>-</w:t>
            </w:r>
          </w:p>
        </w:tc>
        <w:tc>
          <w:tcPr>
            <w:tcW w:w="851" w:type="dxa"/>
          </w:tcPr>
          <w:p w:rsidR="004B2438" w:rsidRPr="004B2438" w:rsidRDefault="004B2438" w:rsidP="004B2438">
            <w:pPr>
              <w:jc w:val="center"/>
              <w:rPr>
                <w:sz w:val="22"/>
                <w:szCs w:val="22"/>
              </w:rPr>
            </w:pPr>
            <w:r w:rsidRPr="004B2438">
              <w:rPr>
                <w:sz w:val="22"/>
                <w:szCs w:val="22"/>
              </w:rPr>
              <w:t>-</w:t>
            </w:r>
          </w:p>
        </w:tc>
        <w:tc>
          <w:tcPr>
            <w:tcW w:w="918"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r>
      <w:tr w:rsidR="004B2438" w:rsidRPr="004B2438" w:rsidTr="002B6076">
        <w:trPr>
          <w:trHeight w:val="181"/>
          <w:jc w:val="right"/>
        </w:trPr>
        <w:tc>
          <w:tcPr>
            <w:tcW w:w="4352" w:type="dxa"/>
            <w:gridSpan w:val="3"/>
            <w:vMerge w:val="restart"/>
          </w:tcPr>
          <w:p w:rsidR="004B2438" w:rsidRPr="004B2438" w:rsidRDefault="004B2438" w:rsidP="004B2438">
            <w:pPr>
              <w:jc w:val="center"/>
              <w:rPr>
                <w:sz w:val="22"/>
                <w:szCs w:val="22"/>
              </w:rPr>
            </w:pPr>
            <w:r w:rsidRPr="004B2438">
              <w:rPr>
                <w:sz w:val="22"/>
                <w:szCs w:val="22"/>
              </w:rPr>
              <w:lastRenderedPageBreak/>
              <w:t>Итого по основному мероприятию 1.5.</w:t>
            </w:r>
          </w:p>
        </w:tc>
        <w:tc>
          <w:tcPr>
            <w:tcW w:w="1319" w:type="dxa"/>
            <w:vMerge w:val="restart"/>
          </w:tcPr>
          <w:p w:rsidR="004B2438" w:rsidRPr="004B2438" w:rsidRDefault="004B2438" w:rsidP="004B2438">
            <w:pPr>
              <w:jc w:val="center"/>
              <w:rPr>
                <w:sz w:val="22"/>
                <w:szCs w:val="22"/>
              </w:rPr>
            </w:pPr>
            <w:r w:rsidRPr="004B2438">
              <w:rPr>
                <w:sz w:val="22"/>
                <w:szCs w:val="22"/>
              </w:rPr>
              <w:t>х</w:t>
            </w:r>
          </w:p>
          <w:p w:rsidR="004B2438" w:rsidRPr="004B2438" w:rsidRDefault="004B2438" w:rsidP="004B2438">
            <w:pPr>
              <w:jc w:val="center"/>
              <w:rPr>
                <w:sz w:val="22"/>
                <w:szCs w:val="22"/>
              </w:rPr>
            </w:pPr>
          </w:p>
        </w:tc>
        <w:tc>
          <w:tcPr>
            <w:tcW w:w="1275" w:type="dxa"/>
          </w:tcPr>
          <w:p w:rsidR="004B2438" w:rsidRPr="004B2438" w:rsidRDefault="004B2438" w:rsidP="004B2438">
            <w:pPr>
              <w:jc w:val="center"/>
              <w:rPr>
                <w:sz w:val="22"/>
                <w:szCs w:val="22"/>
              </w:rPr>
            </w:pPr>
            <w:r w:rsidRPr="004B2438">
              <w:rPr>
                <w:sz w:val="22"/>
                <w:szCs w:val="22"/>
              </w:rPr>
              <w:t>всего</w:t>
            </w:r>
          </w:p>
        </w:tc>
        <w:tc>
          <w:tcPr>
            <w:tcW w:w="993" w:type="dxa"/>
          </w:tcPr>
          <w:p w:rsidR="004B2438" w:rsidRPr="004B2438" w:rsidRDefault="004B2438" w:rsidP="004B2438">
            <w:pPr>
              <w:jc w:val="center"/>
              <w:rPr>
                <w:sz w:val="22"/>
                <w:szCs w:val="22"/>
              </w:rPr>
            </w:pPr>
            <w:r w:rsidRPr="004B2438">
              <w:rPr>
                <w:sz w:val="22"/>
                <w:szCs w:val="22"/>
              </w:rPr>
              <w:t>2416,953</w:t>
            </w:r>
          </w:p>
        </w:tc>
        <w:tc>
          <w:tcPr>
            <w:tcW w:w="1057" w:type="dxa"/>
          </w:tcPr>
          <w:p w:rsidR="004B2438" w:rsidRPr="004B2438" w:rsidRDefault="004B2438" w:rsidP="004B2438">
            <w:pPr>
              <w:jc w:val="center"/>
              <w:rPr>
                <w:sz w:val="22"/>
                <w:szCs w:val="22"/>
              </w:rPr>
            </w:pPr>
            <w:r w:rsidRPr="004B2438">
              <w:rPr>
                <w:sz w:val="22"/>
                <w:szCs w:val="22"/>
              </w:rPr>
              <w:t>2416,953</w:t>
            </w:r>
          </w:p>
        </w:tc>
        <w:tc>
          <w:tcPr>
            <w:tcW w:w="929" w:type="dxa"/>
          </w:tcPr>
          <w:p w:rsidR="004B2438" w:rsidRPr="004B2438" w:rsidRDefault="004B2438" w:rsidP="004B2438">
            <w:pPr>
              <w:jc w:val="center"/>
              <w:rPr>
                <w:sz w:val="22"/>
                <w:szCs w:val="22"/>
              </w:rPr>
            </w:pPr>
            <w:r w:rsidRPr="004B2438">
              <w:rPr>
                <w:sz w:val="22"/>
                <w:szCs w:val="22"/>
              </w:rPr>
              <w:t>-</w:t>
            </w:r>
          </w:p>
        </w:tc>
        <w:tc>
          <w:tcPr>
            <w:tcW w:w="992" w:type="dxa"/>
          </w:tcPr>
          <w:p w:rsidR="004B2438" w:rsidRPr="004B2438" w:rsidRDefault="004B2438" w:rsidP="004B2438">
            <w:pPr>
              <w:jc w:val="center"/>
              <w:rPr>
                <w:sz w:val="22"/>
                <w:szCs w:val="22"/>
              </w:rPr>
            </w:pPr>
            <w:r w:rsidRPr="004B2438">
              <w:rPr>
                <w:sz w:val="22"/>
                <w:szCs w:val="22"/>
              </w:rPr>
              <w:t>-</w:t>
            </w:r>
          </w:p>
        </w:tc>
        <w:tc>
          <w:tcPr>
            <w:tcW w:w="916" w:type="dxa"/>
          </w:tcPr>
          <w:p w:rsidR="004B2438" w:rsidRPr="004B2438" w:rsidRDefault="004B2438" w:rsidP="004B2438">
            <w:pPr>
              <w:jc w:val="center"/>
              <w:rPr>
                <w:sz w:val="22"/>
                <w:szCs w:val="22"/>
              </w:rPr>
            </w:pPr>
            <w:r w:rsidRPr="004B2438">
              <w:rPr>
                <w:sz w:val="22"/>
                <w:szCs w:val="22"/>
              </w:rPr>
              <w:t>-</w:t>
            </w:r>
          </w:p>
        </w:tc>
        <w:tc>
          <w:tcPr>
            <w:tcW w:w="851" w:type="dxa"/>
          </w:tcPr>
          <w:p w:rsidR="004B2438" w:rsidRPr="004B2438" w:rsidRDefault="004B2438" w:rsidP="004B2438">
            <w:pPr>
              <w:jc w:val="center"/>
              <w:rPr>
                <w:sz w:val="22"/>
                <w:szCs w:val="22"/>
              </w:rPr>
            </w:pPr>
            <w:r w:rsidRPr="004B2438">
              <w:rPr>
                <w:sz w:val="22"/>
                <w:szCs w:val="22"/>
              </w:rPr>
              <w:t>-</w:t>
            </w:r>
          </w:p>
        </w:tc>
        <w:tc>
          <w:tcPr>
            <w:tcW w:w="918"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r>
      <w:tr w:rsidR="004B2438" w:rsidRPr="004B2438" w:rsidTr="002B6076">
        <w:trPr>
          <w:trHeight w:val="181"/>
          <w:jc w:val="right"/>
        </w:trPr>
        <w:tc>
          <w:tcPr>
            <w:tcW w:w="4352" w:type="dxa"/>
            <w:gridSpan w:val="3"/>
            <w:vMerge/>
          </w:tcPr>
          <w:p w:rsidR="004B2438" w:rsidRPr="004B2438" w:rsidRDefault="004B2438" w:rsidP="004B2438">
            <w:pPr>
              <w:jc w:val="center"/>
              <w:rPr>
                <w:sz w:val="22"/>
                <w:szCs w:val="22"/>
              </w:rPr>
            </w:pPr>
          </w:p>
        </w:tc>
        <w:tc>
          <w:tcPr>
            <w:tcW w:w="1319" w:type="dxa"/>
            <w:vMerge/>
          </w:tcPr>
          <w:p w:rsidR="004B2438" w:rsidRPr="004B2438" w:rsidRDefault="004B2438" w:rsidP="004B2438">
            <w:pPr>
              <w:jc w:val="center"/>
              <w:rPr>
                <w:sz w:val="22"/>
                <w:szCs w:val="22"/>
              </w:rPr>
            </w:pPr>
          </w:p>
        </w:tc>
        <w:tc>
          <w:tcPr>
            <w:tcW w:w="1275" w:type="dxa"/>
          </w:tcPr>
          <w:p w:rsidR="004B2438" w:rsidRPr="004B2438" w:rsidRDefault="004B2438" w:rsidP="004B2438">
            <w:pPr>
              <w:jc w:val="center"/>
              <w:rPr>
                <w:sz w:val="22"/>
                <w:szCs w:val="22"/>
              </w:rPr>
            </w:pPr>
            <w:r w:rsidRPr="004B2438">
              <w:rPr>
                <w:sz w:val="22"/>
                <w:szCs w:val="22"/>
              </w:rPr>
              <w:t>бюджет района</w:t>
            </w:r>
          </w:p>
        </w:tc>
        <w:tc>
          <w:tcPr>
            <w:tcW w:w="993" w:type="dxa"/>
          </w:tcPr>
          <w:p w:rsidR="004B2438" w:rsidRPr="004B2438" w:rsidRDefault="004B2438" w:rsidP="004B2438">
            <w:pPr>
              <w:jc w:val="center"/>
              <w:rPr>
                <w:sz w:val="22"/>
                <w:szCs w:val="22"/>
              </w:rPr>
            </w:pPr>
            <w:r w:rsidRPr="004B2438">
              <w:rPr>
                <w:sz w:val="22"/>
                <w:szCs w:val="22"/>
              </w:rPr>
              <w:t>2416,953</w:t>
            </w:r>
          </w:p>
        </w:tc>
        <w:tc>
          <w:tcPr>
            <w:tcW w:w="1057" w:type="dxa"/>
          </w:tcPr>
          <w:p w:rsidR="004B2438" w:rsidRPr="004B2438" w:rsidRDefault="004B2438" w:rsidP="004B2438">
            <w:pPr>
              <w:jc w:val="center"/>
              <w:rPr>
                <w:sz w:val="22"/>
                <w:szCs w:val="22"/>
              </w:rPr>
            </w:pPr>
            <w:r w:rsidRPr="004B2438">
              <w:rPr>
                <w:sz w:val="22"/>
                <w:szCs w:val="22"/>
              </w:rPr>
              <w:t>2416,953</w:t>
            </w:r>
          </w:p>
        </w:tc>
        <w:tc>
          <w:tcPr>
            <w:tcW w:w="929" w:type="dxa"/>
          </w:tcPr>
          <w:p w:rsidR="004B2438" w:rsidRPr="004B2438" w:rsidRDefault="004B2438" w:rsidP="004B2438">
            <w:pPr>
              <w:jc w:val="center"/>
              <w:rPr>
                <w:sz w:val="22"/>
                <w:szCs w:val="22"/>
              </w:rPr>
            </w:pPr>
            <w:r w:rsidRPr="004B2438">
              <w:rPr>
                <w:sz w:val="22"/>
                <w:szCs w:val="22"/>
              </w:rPr>
              <w:t>-</w:t>
            </w:r>
          </w:p>
        </w:tc>
        <w:tc>
          <w:tcPr>
            <w:tcW w:w="992" w:type="dxa"/>
          </w:tcPr>
          <w:p w:rsidR="004B2438" w:rsidRPr="004B2438" w:rsidRDefault="004B2438" w:rsidP="004B2438">
            <w:pPr>
              <w:jc w:val="center"/>
              <w:rPr>
                <w:sz w:val="22"/>
                <w:szCs w:val="22"/>
              </w:rPr>
            </w:pPr>
            <w:r w:rsidRPr="004B2438">
              <w:rPr>
                <w:sz w:val="22"/>
                <w:szCs w:val="22"/>
              </w:rPr>
              <w:t>-</w:t>
            </w:r>
          </w:p>
        </w:tc>
        <w:tc>
          <w:tcPr>
            <w:tcW w:w="916" w:type="dxa"/>
          </w:tcPr>
          <w:p w:rsidR="004B2438" w:rsidRPr="004B2438" w:rsidRDefault="004B2438" w:rsidP="004B2438">
            <w:pPr>
              <w:jc w:val="center"/>
              <w:rPr>
                <w:sz w:val="22"/>
                <w:szCs w:val="22"/>
              </w:rPr>
            </w:pPr>
            <w:r w:rsidRPr="004B2438">
              <w:rPr>
                <w:sz w:val="22"/>
                <w:szCs w:val="22"/>
              </w:rPr>
              <w:t>-</w:t>
            </w:r>
          </w:p>
        </w:tc>
        <w:tc>
          <w:tcPr>
            <w:tcW w:w="851" w:type="dxa"/>
          </w:tcPr>
          <w:p w:rsidR="004B2438" w:rsidRPr="004B2438" w:rsidRDefault="004B2438" w:rsidP="004B2438">
            <w:pPr>
              <w:jc w:val="center"/>
              <w:rPr>
                <w:sz w:val="22"/>
                <w:szCs w:val="22"/>
              </w:rPr>
            </w:pPr>
            <w:r w:rsidRPr="004B2438">
              <w:rPr>
                <w:sz w:val="22"/>
                <w:szCs w:val="22"/>
              </w:rPr>
              <w:t>-</w:t>
            </w:r>
          </w:p>
        </w:tc>
        <w:tc>
          <w:tcPr>
            <w:tcW w:w="918"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r>
      <w:tr w:rsidR="004B2438" w:rsidRPr="004B2438" w:rsidTr="002B6076">
        <w:trPr>
          <w:trHeight w:val="181"/>
          <w:jc w:val="right"/>
        </w:trPr>
        <w:tc>
          <w:tcPr>
            <w:tcW w:w="4352" w:type="dxa"/>
            <w:gridSpan w:val="3"/>
            <w:vMerge w:val="restart"/>
          </w:tcPr>
          <w:p w:rsidR="004B2438" w:rsidRPr="004B2438" w:rsidRDefault="004B2438" w:rsidP="004B2438">
            <w:pPr>
              <w:jc w:val="center"/>
              <w:rPr>
                <w:sz w:val="22"/>
                <w:szCs w:val="22"/>
              </w:rPr>
            </w:pPr>
            <w:r w:rsidRPr="004B2438">
              <w:rPr>
                <w:sz w:val="22"/>
                <w:szCs w:val="22"/>
              </w:rPr>
              <w:t>Всего по муниципальной программе</w:t>
            </w: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всего</w:t>
            </w:r>
          </w:p>
        </w:tc>
        <w:tc>
          <w:tcPr>
            <w:tcW w:w="993" w:type="dxa"/>
          </w:tcPr>
          <w:p w:rsidR="004B2438" w:rsidRPr="004B2438" w:rsidRDefault="004B2438" w:rsidP="004B2438">
            <w:pPr>
              <w:jc w:val="center"/>
              <w:rPr>
                <w:sz w:val="22"/>
                <w:szCs w:val="22"/>
              </w:rPr>
            </w:pPr>
            <w:r w:rsidRPr="004B2438">
              <w:rPr>
                <w:sz w:val="22"/>
                <w:szCs w:val="22"/>
              </w:rPr>
              <w:t>5300,033</w:t>
            </w:r>
          </w:p>
        </w:tc>
        <w:tc>
          <w:tcPr>
            <w:tcW w:w="1057" w:type="dxa"/>
          </w:tcPr>
          <w:p w:rsidR="004B2438" w:rsidRPr="004B2438" w:rsidRDefault="004B2438" w:rsidP="004B2438">
            <w:pPr>
              <w:jc w:val="center"/>
              <w:rPr>
                <w:sz w:val="22"/>
                <w:szCs w:val="22"/>
              </w:rPr>
            </w:pPr>
            <w:r w:rsidRPr="004B2438">
              <w:rPr>
                <w:sz w:val="22"/>
                <w:szCs w:val="22"/>
              </w:rPr>
              <w:t>3955,873</w:t>
            </w:r>
          </w:p>
        </w:tc>
        <w:tc>
          <w:tcPr>
            <w:tcW w:w="929" w:type="dxa"/>
          </w:tcPr>
          <w:p w:rsidR="004B2438" w:rsidRPr="004B2438" w:rsidRDefault="004B2438" w:rsidP="004B2438">
            <w:pPr>
              <w:jc w:val="center"/>
              <w:rPr>
                <w:sz w:val="22"/>
                <w:szCs w:val="22"/>
              </w:rPr>
            </w:pPr>
            <w:r w:rsidRPr="004B2438">
              <w:rPr>
                <w:sz w:val="22"/>
                <w:szCs w:val="22"/>
              </w:rPr>
              <w:t>184,08</w:t>
            </w:r>
          </w:p>
        </w:tc>
        <w:tc>
          <w:tcPr>
            <w:tcW w:w="992" w:type="dxa"/>
          </w:tcPr>
          <w:p w:rsidR="004B2438" w:rsidRPr="004B2438" w:rsidRDefault="004B2438" w:rsidP="004B2438">
            <w:pPr>
              <w:jc w:val="center"/>
              <w:rPr>
                <w:sz w:val="22"/>
                <w:szCs w:val="22"/>
              </w:rPr>
            </w:pPr>
            <w:r w:rsidRPr="004B2438">
              <w:rPr>
                <w:sz w:val="22"/>
                <w:szCs w:val="22"/>
              </w:rPr>
              <w:t>184,08</w:t>
            </w:r>
          </w:p>
        </w:tc>
        <w:tc>
          <w:tcPr>
            <w:tcW w:w="916" w:type="dxa"/>
          </w:tcPr>
          <w:p w:rsidR="004B2438" w:rsidRPr="004B2438" w:rsidRDefault="004B2438" w:rsidP="004B2438">
            <w:pPr>
              <w:jc w:val="center"/>
              <w:rPr>
                <w:sz w:val="22"/>
                <w:szCs w:val="22"/>
              </w:rPr>
            </w:pPr>
            <w:r w:rsidRPr="004B2438">
              <w:rPr>
                <w:sz w:val="22"/>
                <w:szCs w:val="22"/>
              </w:rPr>
              <w:t>97,6</w:t>
            </w:r>
          </w:p>
        </w:tc>
        <w:tc>
          <w:tcPr>
            <w:tcW w:w="851" w:type="dxa"/>
          </w:tcPr>
          <w:p w:rsidR="004B2438" w:rsidRPr="004B2438" w:rsidRDefault="004B2438" w:rsidP="004B2438">
            <w:pPr>
              <w:jc w:val="center"/>
              <w:rPr>
                <w:sz w:val="22"/>
                <w:szCs w:val="22"/>
              </w:rPr>
            </w:pPr>
            <w:r w:rsidRPr="004B2438">
              <w:rPr>
                <w:sz w:val="22"/>
                <w:szCs w:val="22"/>
              </w:rPr>
              <w:t>97,6</w:t>
            </w:r>
          </w:p>
        </w:tc>
        <w:tc>
          <w:tcPr>
            <w:tcW w:w="918" w:type="dxa"/>
          </w:tcPr>
          <w:p w:rsidR="004B2438" w:rsidRPr="004B2438" w:rsidRDefault="004B2438" w:rsidP="004B2438">
            <w:pPr>
              <w:jc w:val="center"/>
              <w:rPr>
                <w:sz w:val="22"/>
                <w:szCs w:val="22"/>
              </w:rPr>
            </w:pPr>
            <w:r w:rsidRPr="004B2438">
              <w:rPr>
                <w:sz w:val="22"/>
                <w:szCs w:val="22"/>
              </w:rPr>
              <w:t>97,6</w:t>
            </w:r>
          </w:p>
        </w:tc>
        <w:tc>
          <w:tcPr>
            <w:tcW w:w="784" w:type="dxa"/>
          </w:tcPr>
          <w:p w:rsidR="004B2438" w:rsidRPr="004B2438" w:rsidRDefault="004B2438" w:rsidP="004B2438">
            <w:pPr>
              <w:jc w:val="center"/>
              <w:rPr>
                <w:sz w:val="22"/>
                <w:szCs w:val="22"/>
              </w:rPr>
            </w:pPr>
            <w:r w:rsidRPr="004B2438">
              <w:rPr>
                <w:sz w:val="22"/>
                <w:szCs w:val="22"/>
              </w:rPr>
              <w:t>97,6</w:t>
            </w:r>
          </w:p>
        </w:tc>
        <w:tc>
          <w:tcPr>
            <w:tcW w:w="784" w:type="dxa"/>
          </w:tcPr>
          <w:p w:rsidR="004B2438" w:rsidRPr="004B2438" w:rsidRDefault="004B2438" w:rsidP="004B2438">
            <w:pPr>
              <w:jc w:val="center"/>
              <w:rPr>
                <w:sz w:val="22"/>
                <w:szCs w:val="22"/>
              </w:rPr>
            </w:pPr>
            <w:r w:rsidRPr="004B2438">
              <w:rPr>
                <w:sz w:val="22"/>
                <w:szCs w:val="22"/>
              </w:rPr>
              <w:t>97,6</w:t>
            </w:r>
          </w:p>
        </w:tc>
        <w:tc>
          <w:tcPr>
            <w:tcW w:w="784" w:type="dxa"/>
          </w:tcPr>
          <w:p w:rsidR="004B2438" w:rsidRPr="004B2438" w:rsidRDefault="004B2438" w:rsidP="004B2438">
            <w:pPr>
              <w:jc w:val="center"/>
              <w:rPr>
                <w:sz w:val="22"/>
                <w:szCs w:val="22"/>
              </w:rPr>
            </w:pPr>
            <w:r w:rsidRPr="004B2438">
              <w:rPr>
                <w:sz w:val="22"/>
                <w:szCs w:val="22"/>
              </w:rPr>
              <w:t>488,0</w:t>
            </w:r>
          </w:p>
        </w:tc>
      </w:tr>
      <w:tr w:rsidR="004B2438" w:rsidRPr="004B2438" w:rsidTr="002B6076">
        <w:trPr>
          <w:trHeight w:val="181"/>
          <w:jc w:val="right"/>
        </w:trPr>
        <w:tc>
          <w:tcPr>
            <w:tcW w:w="4352" w:type="dxa"/>
            <w:gridSpan w:val="3"/>
            <w:vMerge/>
          </w:tcPr>
          <w:p w:rsidR="004B2438" w:rsidRPr="004B2438" w:rsidRDefault="004B2438" w:rsidP="004B2438">
            <w:pPr>
              <w:jc w:val="center"/>
              <w:rPr>
                <w:sz w:val="22"/>
                <w:szCs w:val="22"/>
              </w:rPr>
            </w:pP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бюджет района</w:t>
            </w:r>
          </w:p>
        </w:tc>
        <w:tc>
          <w:tcPr>
            <w:tcW w:w="993" w:type="dxa"/>
          </w:tcPr>
          <w:p w:rsidR="004B2438" w:rsidRPr="004B2438" w:rsidRDefault="004B2438" w:rsidP="004B2438">
            <w:pPr>
              <w:jc w:val="center"/>
              <w:rPr>
                <w:sz w:val="22"/>
                <w:szCs w:val="22"/>
              </w:rPr>
            </w:pPr>
            <w:r w:rsidRPr="004B2438">
              <w:rPr>
                <w:sz w:val="22"/>
                <w:szCs w:val="22"/>
              </w:rPr>
              <w:t>5040,593</w:t>
            </w:r>
          </w:p>
        </w:tc>
        <w:tc>
          <w:tcPr>
            <w:tcW w:w="1057" w:type="dxa"/>
          </w:tcPr>
          <w:p w:rsidR="004B2438" w:rsidRPr="004B2438" w:rsidRDefault="004B2438" w:rsidP="004B2438">
            <w:pPr>
              <w:jc w:val="center"/>
              <w:rPr>
                <w:sz w:val="22"/>
                <w:szCs w:val="22"/>
              </w:rPr>
            </w:pPr>
            <w:r w:rsidRPr="004B2438">
              <w:rPr>
                <w:sz w:val="22"/>
                <w:szCs w:val="22"/>
              </w:rPr>
              <w:t>3869,393</w:t>
            </w:r>
          </w:p>
        </w:tc>
        <w:tc>
          <w:tcPr>
            <w:tcW w:w="929" w:type="dxa"/>
          </w:tcPr>
          <w:p w:rsidR="004B2438" w:rsidRPr="004B2438" w:rsidRDefault="004B2438" w:rsidP="004B2438">
            <w:pPr>
              <w:jc w:val="center"/>
              <w:rPr>
                <w:sz w:val="22"/>
                <w:szCs w:val="22"/>
              </w:rPr>
            </w:pPr>
            <w:r w:rsidRPr="004B2438">
              <w:rPr>
                <w:sz w:val="22"/>
                <w:szCs w:val="22"/>
              </w:rPr>
              <w:t>97,6</w:t>
            </w:r>
          </w:p>
        </w:tc>
        <w:tc>
          <w:tcPr>
            <w:tcW w:w="992" w:type="dxa"/>
          </w:tcPr>
          <w:p w:rsidR="004B2438" w:rsidRPr="004B2438" w:rsidRDefault="004B2438" w:rsidP="004B2438">
            <w:pPr>
              <w:jc w:val="center"/>
              <w:rPr>
                <w:sz w:val="22"/>
                <w:szCs w:val="22"/>
              </w:rPr>
            </w:pPr>
            <w:r w:rsidRPr="004B2438">
              <w:rPr>
                <w:sz w:val="22"/>
                <w:szCs w:val="22"/>
              </w:rPr>
              <w:t>97,6</w:t>
            </w:r>
          </w:p>
        </w:tc>
        <w:tc>
          <w:tcPr>
            <w:tcW w:w="916" w:type="dxa"/>
          </w:tcPr>
          <w:p w:rsidR="004B2438" w:rsidRPr="004B2438" w:rsidRDefault="004B2438" w:rsidP="004B2438">
            <w:pPr>
              <w:jc w:val="center"/>
              <w:rPr>
                <w:sz w:val="22"/>
                <w:szCs w:val="22"/>
              </w:rPr>
            </w:pPr>
            <w:r w:rsidRPr="004B2438">
              <w:rPr>
                <w:sz w:val="22"/>
                <w:szCs w:val="22"/>
              </w:rPr>
              <w:t>97,6</w:t>
            </w:r>
          </w:p>
        </w:tc>
        <w:tc>
          <w:tcPr>
            <w:tcW w:w="851" w:type="dxa"/>
          </w:tcPr>
          <w:p w:rsidR="004B2438" w:rsidRPr="004B2438" w:rsidRDefault="004B2438" w:rsidP="004B2438">
            <w:pPr>
              <w:jc w:val="center"/>
              <w:rPr>
                <w:sz w:val="22"/>
                <w:szCs w:val="22"/>
              </w:rPr>
            </w:pPr>
            <w:r w:rsidRPr="004B2438">
              <w:rPr>
                <w:sz w:val="22"/>
                <w:szCs w:val="22"/>
              </w:rPr>
              <w:t>97,6</w:t>
            </w:r>
          </w:p>
        </w:tc>
        <w:tc>
          <w:tcPr>
            <w:tcW w:w="918" w:type="dxa"/>
          </w:tcPr>
          <w:p w:rsidR="004B2438" w:rsidRPr="004B2438" w:rsidRDefault="004B2438" w:rsidP="004B2438">
            <w:pPr>
              <w:jc w:val="center"/>
              <w:rPr>
                <w:sz w:val="22"/>
                <w:szCs w:val="22"/>
              </w:rPr>
            </w:pPr>
            <w:r w:rsidRPr="004B2438">
              <w:rPr>
                <w:sz w:val="22"/>
                <w:szCs w:val="22"/>
              </w:rPr>
              <w:t>97,6</w:t>
            </w:r>
          </w:p>
        </w:tc>
        <w:tc>
          <w:tcPr>
            <w:tcW w:w="784" w:type="dxa"/>
          </w:tcPr>
          <w:p w:rsidR="004B2438" w:rsidRPr="004B2438" w:rsidRDefault="004B2438" w:rsidP="004B2438">
            <w:pPr>
              <w:jc w:val="center"/>
              <w:rPr>
                <w:sz w:val="22"/>
                <w:szCs w:val="22"/>
              </w:rPr>
            </w:pPr>
            <w:r w:rsidRPr="004B2438">
              <w:rPr>
                <w:sz w:val="22"/>
                <w:szCs w:val="22"/>
              </w:rPr>
              <w:t>97,6</w:t>
            </w:r>
          </w:p>
        </w:tc>
        <w:tc>
          <w:tcPr>
            <w:tcW w:w="784" w:type="dxa"/>
          </w:tcPr>
          <w:p w:rsidR="004B2438" w:rsidRPr="004B2438" w:rsidRDefault="004B2438" w:rsidP="004B2438">
            <w:pPr>
              <w:jc w:val="center"/>
              <w:rPr>
                <w:sz w:val="22"/>
                <w:szCs w:val="22"/>
              </w:rPr>
            </w:pPr>
            <w:r w:rsidRPr="004B2438">
              <w:rPr>
                <w:sz w:val="22"/>
                <w:szCs w:val="22"/>
              </w:rPr>
              <w:t>97,6</w:t>
            </w:r>
          </w:p>
        </w:tc>
        <w:tc>
          <w:tcPr>
            <w:tcW w:w="784" w:type="dxa"/>
          </w:tcPr>
          <w:p w:rsidR="004B2438" w:rsidRPr="004B2438" w:rsidRDefault="004B2438" w:rsidP="004B2438">
            <w:pPr>
              <w:jc w:val="center"/>
              <w:rPr>
                <w:sz w:val="22"/>
                <w:szCs w:val="22"/>
              </w:rPr>
            </w:pPr>
            <w:r w:rsidRPr="004B2438">
              <w:rPr>
                <w:sz w:val="22"/>
                <w:szCs w:val="22"/>
              </w:rPr>
              <w:t>488,0</w:t>
            </w:r>
          </w:p>
        </w:tc>
      </w:tr>
      <w:tr w:rsidR="004B2438" w:rsidRPr="004B2438" w:rsidTr="002B6076">
        <w:trPr>
          <w:trHeight w:val="181"/>
          <w:jc w:val="right"/>
        </w:trPr>
        <w:tc>
          <w:tcPr>
            <w:tcW w:w="4352" w:type="dxa"/>
            <w:gridSpan w:val="3"/>
            <w:vMerge/>
          </w:tcPr>
          <w:p w:rsidR="004B2438" w:rsidRPr="004B2438" w:rsidRDefault="004B2438" w:rsidP="004B2438">
            <w:pPr>
              <w:jc w:val="center"/>
              <w:rPr>
                <w:sz w:val="22"/>
                <w:szCs w:val="22"/>
              </w:rPr>
            </w:pP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бюджет автономного округа</w:t>
            </w:r>
          </w:p>
        </w:tc>
        <w:tc>
          <w:tcPr>
            <w:tcW w:w="993" w:type="dxa"/>
          </w:tcPr>
          <w:p w:rsidR="004B2438" w:rsidRPr="004B2438" w:rsidRDefault="004B2438" w:rsidP="004B2438">
            <w:pPr>
              <w:jc w:val="center"/>
              <w:rPr>
                <w:sz w:val="22"/>
                <w:szCs w:val="22"/>
              </w:rPr>
            </w:pPr>
            <w:r w:rsidRPr="004B2438">
              <w:rPr>
                <w:sz w:val="22"/>
                <w:szCs w:val="22"/>
              </w:rPr>
              <w:t>259,44</w:t>
            </w:r>
          </w:p>
        </w:tc>
        <w:tc>
          <w:tcPr>
            <w:tcW w:w="1057" w:type="dxa"/>
          </w:tcPr>
          <w:p w:rsidR="004B2438" w:rsidRPr="004B2438" w:rsidRDefault="004B2438" w:rsidP="004B2438">
            <w:pPr>
              <w:jc w:val="center"/>
              <w:rPr>
                <w:sz w:val="22"/>
                <w:szCs w:val="22"/>
              </w:rPr>
            </w:pPr>
            <w:r w:rsidRPr="004B2438">
              <w:rPr>
                <w:sz w:val="22"/>
                <w:szCs w:val="22"/>
              </w:rPr>
              <w:t>86,48</w:t>
            </w:r>
          </w:p>
        </w:tc>
        <w:tc>
          <w:tcPr>
            <w:tcW w:w="929" w:type="dxa"/>
          </w:tcPr>
          <w:p w:rsidR="004B2438" w:rsidRPr="004B2438" w:rsidRDefault="004B2438" w:rsidP="004B2438">
            <w:pPr>
              <w:jc w:val="center"/>
              <w:rPr>
                <w:sz w:val="22"/>
                <w:szCs w:val="22"/>
              </w:rPr>
            </w:pPr>
            <w:r w:rsidRPr="004B2438">
              <w:rPr>
                <w:sz w:val="22"/>
                <w:szCs w:val="22"/>
              </w:rPr>
              <w:t>86,48</w:t>
            </w:r>
          </w:p>
        </w:tc>
        <w:tc>
          <w:tcPr>
            <w:tcW w:w="992" w:type="dxa"/>
          </w:tcPr>
          <w:p w:rsidR="004B2438" w:rsidRPr="004B2438" w:rsidRDefault="004B2438" w:rsidP="004B2438">
            <w:pPr>
              <w:jc w:val="center"/>
              <w:rPr>
                <w:sz w:val="22"/>
                <w:szCs w:val="22"/>
              </w:rPr>
            </w:pPr>
            <w:r w:rsidRPr="004B2438">
              <w:rPr>
                <w:sz w:val="22"/>
                <w:szCs w:val="22"/>
              </w:rPr>
              <w:t>86,48</w:t>
            </w:r>
          </w:p>
        </w:tc>
        <w:tc>
          <w:tcPr>
            <w:tcW w:w="916" w:type="dxa"/>
          </w:tcPr>
          <w:p w:rsidR="004B2438" w:rsidRPr="004B2438" w:rsidRDefault="004B2438" w:rsidP="004B2438">
            <w:pPr>
              <w:jc w:val="center"/>
              <w:rPr>
                <w:sz w:val="22"/>
                <w:szCs w:val="22"/>
              </w:rPr>
            </w:pPr>
            <w:r w:rsidRPr="004B2438">
              <w:rPr>
                <w:sz w:val="22"/>
                <w:szCs w:val="22"/>
              </w:rPr>
              <w:t>-</w:t>
            </w:r>
          </w:p>
        </w:tc>
        <w:tc>
          <w:tcPr>
            <w:tcW w:w="851" w:type="dxa"/>
          </w:tcPr>
          <w:p w:rsidR="004B2438" w:rsidRPr="004B2438" w:rsidRDefault="004B2438" w:rsidP="004B2438">
            <w:pPr>
              <w:jc w:val="center"/>
              <w:rPr>
                <w:sz w:val="22"/>
                <w:szCs w:val="22"/>
              </w:rPr>
            </w:pPr>
            <w:r w:rsidRPr="004B2438">
              <w:rPr>
                <w:sz w:val="22"/>
                <w:szCs w:val="22"/>
              </w:rPr>
              <w:t>-</w:t>
            </w:r>
          </w:p>
        </w:tc>
        <w:tc>
          <w:tcPr>
            <w:tcW w:w="918"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r>
      <w:tr w:rsidR="004B2438" w:rsidRPr="004B2438" w:rsidTr="002B6076">
        <w:trPr>
          <w:trHeight w:val="181"/>
          <w:jc w:val="right"/>
        </w:trPr>
        <w:tc>
          <w:tcPr>
            <w:tcW w:w="4352" w:type="dxa"/>
            <w:gridSpan w:val="3"/>
          </w:tcPr>
          <w:p w:rsidR="004B2438" w:rsidRPr="004B2438" w:rsidRDefault="004B2438" w:rsidP="004B2438">
            <w:pPr>
              <w:jc w:val="center"/>
              <w:rPr>
                <w:sz w:val="22"/>
                <w:szCs w:val="22"/>
              </w:rPr>
            </w:pPr>
            <w:r w:rsidRPr="004B2438">
              <w:rPr>
                <w:sz w:val="22"/>
                <w:szCs w:val="22"/>
              </w:rPr>
              <w:t>в том числе:</w:t>
            </w:r>
          </w:p>
        </w:tc>
        <w:tc>
          <w:tcPr>
            <w:tcW w:w="1319" w:type="dxa"/>
          </w:tcPr>
          <w:p w:rsidR="004B2438" w:rsidRPr="004B2438" w:rsidRDefault="004B2438" w:rsidP="004B2438">
            <w:pPr>
              <w:jc w:val="center"/>
              <w:rPr>
                <w:sz w:val="22"/>
                <w:szCs w:val="22"/>
              </w:rPr>
            </w:pPr>
          </w:p>
        </w:tc>
        <w:tc>
          <w:tcPr>
            <w:tcW w:w="1275" w:type="dxa"/>
          </w:tcPr>
          <w:p w:rsidR="004B2438" w:rsidRPr="004B2438" w:rsidRDefault="004B2438" w:rsidP="004B2438">
            <w:pPr>
              <w:jc w:val="center"/>
              <w:rPr>
                <w:sz w:val="22"/>
                <w:szCs w:val="22"/>
              </w:rPr>
            </w:pPr>
          </w:p>
        </w:tc>
        <w:tc>
          <w:tcPr>
            <w:tcW w:w="993" w:type="dxa"/>
          </w:tcPr>
          <w:p w:rsidR="004B2438" w:rsidRPr="004B2438" w:rsidRDefault="004B2438" w:rsidP="004B2438">
            <w:pPr>
              <w:jc w:val="center"/>
              <w:rPr>
                <w:sz w:val="22"/>
                <w:szCs w:val="22"/>
              </w:rPr>
            </w:pPr>
          </w:p>
        </w:tc>
        <w:tc>
          <w:tcPr>
            <w:tcW w:w="1057" w:type="dxa"/>
          </w:tcPr>
          <w:p w:rsidR="004B2438" w:rsidRPr="004B2438" w:rsidRDefault="004B2438" w:rsidP="004B2438">
            <w:pPr>
              <w:jc w:val="center"/>
              <w:rPr>
                <w:sz w:val="22"/>
                <w:szCs w:val="22"/>
              </w:rPr>
            </w:pPr>
          </w:p>
        </w:tc>
        <w:tc>
          <w:tcPr>
            <w:tcW w:w="929" w:type="dxa"/>
          </w:tcPr>
          <w:p w:rsidR="004B2438" w:rsidRPr="004B2438" w:rsidRDefault="004B2438" w:rsidP="004B2438">
            <w:pPr>
              <w:jc w:val="center"/>
              <w:rPr>
                <w:sz w:val="22"/>
                <w:szCs w:val="22"/>
              </w:rPr>
            </w:pPr>
          </w:p>
        </w:tc>
        <w:tc>
          <w:tcPr>
            <w:tcW w:w="992" w:type="dxa"/>
          </w:tcPr>
          <w:p w:rsidR="004B2438" w:rsidRPr="004B2438" w:rsidRDefault="004B2438" w:rsidP="004B2438">
            <w:pPr>
              <w:jc w:val="center"/>
              <w:rPr>
                <w:sz w:val="22"/>
                <w:szCs w:val="22"/>
              </w:rPr>
            </w:pPr>
          </w:p>
        </w:tc>
        <w:tc>
          <w:tcPr>
            <w:tcW w:w="916" w:type="dxa"/>
          </w:tcPr>
          <w:p w:rsidR="004B2438" w:rsidRPr="004B2438" w:rsidRDefault="004B2438" w:rsidP="004B2438">
            <w:pPr>
              <w:jc w:val="center"/>
              <w:rPr>
                <w:sz w:val="22"/>
                <w:szCs w:val="22"/>
              </w:rPr>
            </w:pPr>
          </w:p>
        </w:tc>
        <w:tc>
          <w:tcPr>
            <w:tcW w:w="851" w:type="dxa"/>
          </w:tcPr>
          <w:p w:rsidR="004B2438" w:rsidRPr="004B2438" w:rsidRDefault="004B2438" w:rsidP="004B2438">
            <w:pPr>
              <w:jc w:val="center"/>
              <w:rPr>
                <w:sz w:val="22"/>
                <w:szCs w:val="22"/>
              </w:rPr>
            </w:pPr>
          </w:p>
        </w:tc>
        <w:tc>
          <w:tcPr>
            <w:tcW w:w="918" w:type="dxa"/>
          </w:tcPr>
          <w:p w:rsidR="004B2438" w:rsidRPr="004B2438" w:rsidRDefault="004B2438" w:rsidP="004B2438">
            <w:pPr>
              <w:jc w:val="center"/>
              <w:rPr>
                <w:sz w:val="22"/>
                <w:szCs w:val="22"/>
              </w:rPr>
            </w:pPr>
          </w:p>
        </w:tc>
        <w:tc>
          <w:tcPr>
            <w:tcW w:w="784" w:type="dxa"/>
          </w:tcPr>
          <w:p w:rsidR="004B2438" w:rsidRPr="004B2438" w:rsidRDefault="004B2438" w:rsidP="004B2438">
            <w:pPr>
              <w:jc w:val="center"/>
              <w:rPr>
                <w:sz w:val="22"/>
                <w:szCs w:val="22"/>
              </w:rPr>
            </w:pPr>
          </w:p>
        </w:tc>
        <w:tc>
          <w:tcPr>
            <w:tcW w:w="784" w:type="dxa"/>
          </w:tcPr>
          <w:p w:rsidR="004B2438" w:rsidRPr="004B2438" w:rsidRDefault="004B2438" w:rsidP="004B2438">
            <w:pPr>
              <w:jc w:val="center"/>
              <w:rPr>
                <w:sz w:val="22"/>
                <w:szCs w:val="22"/>
              </w:rPr>
            </w:pPr>
          </w:p>
        </w:tc>
        <w:tc>
          <w:tcPr>
            <w:tcW w:w="784" w:type="dxa"/>
          </w:tcPr>
          <w:p w:rsidR="004B2438" w:rsidRPr="004B2438" w:rsidRDefault="004B2438" w:rsidP="004B2438">
            <w:pPr>
              <w:jc w:val="center"/>
              <w:rPr>
                <w:sz w:val="22"/>
                <w:szCs w:val="22"/>
              </w:rPr>
            </w:pPr>
          </w:p>
        </w:tc>
      </w:tr>
      <w:tr w:rsidR="004B2438" w:rsidRPr="004B2438" w:rsidTr="002B6076">
        <w:trPr>
          <w:trHeight w:val="181"/>
          <w:jc w:val="right"/>
        </w:trPr>
        <w:tc>
          <w:tcPr>
            <w:tcW w:w="4352" w:type="dxa"/>
            <w:gridSpan w:val="3"/>
            <w:vMerge w:val="restart"/>
          </w:tcPr>
          <w:p w:rsidR="004B2438" w:rsidRPr="004B2438" w:rsidRDefault="004B2438" w:rsidP="004B2438">
            <w:pPr>
              <w:jc w:val="center"/>
              <w:rPr>
                <w:sz w:val="22"/>
                <w:szCs w:val="22"/>
              </w:rPr>
            </w:pPr>
            <w:r w:rsidRPr="004B2438">
              <w:rPr>
                <w:sz w:val="22"/>
                <w:szCs w:val="22"/>
              </w:rPr>
              <w:t>инвестиции в объекты муниципальной собственности</w:t>
            </w:r>
          </w:p>
          <w:p w:rsidR="004B2438" w:rsidRPr="004B2438" w:rsidRDefault="004B2438" w:rsidP="004B2438">
            <w:pPr>
              <w:jc w:val="center"/>
              <w:rPr>
                <w:sz w:val="22"/>
                <w:szCs w:val="22"/>
              </w:rPr>
            </w:pP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всего</w:t>
            </w:r>
          </w:p>
        </w:tc>
        <w:tc>
          <w:tcPr>
            <w:tcW w:w="993" w:type="dxa"/>
          </w:tcPr>
          <w:p w:rsidR="004B2438" w:rsidRPr="004B2438" w:rsidRDefault="004B2438" w:rsidP="004B2438">
            <w:pPr>
              <w:jc w:val="center"/>
              <w:rPr>
                <w:sz w:val="22"/>
                <w:szCs w:val="22"/>
              </w:rPr>
            </w:pPr>
            <w:r w:rsidRPr="004B2438">
              <w:rPr>
                <w:sz w:val="22"/>
                <w:szCs w:val="22"/>
              </w:rPr>
              <w:t>2416,953</w:t>
            </w:r>
          </w:p>
        </w:tc>
        <w:tc>
          <w:tcPr>
            <w:tcW w:w="1057" w:type="dxa"/>
          </w:tcPr>
          <w:p w:rsidR="004B2438" w:rsidRPr="004B2438" w:rsidRDefault="004B2438" w:rsidP="004B2438">
            <w:pPr>
              <w:jc w:val="center"/>
              <w:rPr>
                <w:sz w:val="22"/>
                <w:szCs w:val="22"/>
              </w:rPr>
            </w:pPr>
            <w:r w:rsidRPr="004B2438">
              <w:rPr>
                <w:sz w:val="22"/>
                <w:szCs w:val="22"/>
              </w:rPr>
              <w:t>2416,953</w:t>
            </w:r>
          </w:p>
        </w:tc>
        <w:tc>
          <w:tcPr>
            <w:tcW w:w="929" w:type="dxa"/>
          </w:tcPr>
          <w:p w:rsidR="004B2438" w:rsidRPr="004B2438" w:rsidRDefault="004B2438" w:rsidP="004B2438">
            <w:pPr>
              <w:jc w:val="center"/>
              <w:rPr>
                <w:sz w:val="22"/>
                <w:szCs w:val="22"/>
              </w:rPr>
            </w:pPr>
            <w:r w:rsidRPr="004B2438">
              <w:rPr>
                <w:sz w:val="22"/>
                <w:szCs w:val="22"/>
              </w:rPr>
              <w:t>-</w:t>
            </w:r>
          </w:p>
        </w:tc>
        <w:tc>
          <w:tcPr>
            <w:tcW w:w="992" w:type="dxa"/>
          </w:tcPr>
          <w:p w:rsidR="004B2438" w:rsidRPr="004B2438" w:rsidRDefault="004B2438" w:rsidP="004B2438">
            <w:pPr>
              <w:jc w:val="center"/>
              <w:rPr>
                <w:sz w:val="22"/>
                <w:szCs w:val="22"/>
              </w:rPr>
            </w:pPr>
            <w:r w:rsidRPr="004B2438">
              <w:rPr>
                <w:sz w:val="22"/>
                <w:szCs w:val="22"/>
              </w:rPr>
              <w:t>-</w:t>
            </w:r>
          </w:p>
        </w:tc>
        <w:tc>
          <w:tcPr>
            <w:tcW w:w="916" w:type="dxa"/>
          </w:tcPr>
          <w:p w:rsidR="004B2438" w:rsidRPr="004B2438" w:rsidRDefault="004B2438" w:rsidP="004B2438">
            <w:pPr>
              <w:jc w:val="center"/>
              <w:rPr>
                <w:sz w:val="22"/>
                <w:szCs w:val="22"/>
              </w:rPr>
            </w:pPr>
            <w:r w:rsidRPr="004B2438">
              <w:rPr>
                <w:sz w:val="22"/>
                <w:szCs w:val="22"/>
              </w:rPr>
              <w:t>-</w:t>
            </w:r>
          </w:p>
        </w:tc>
        <w:tc>
          <w:tcPr>
            <w:tcW w:w="851" w:type="dxa"/>
          </w:tcPr>
          <w:p w:rsidR="004B2438" w:rsidRPr="004B2438" w:rsidRDefault="004B2438" w:rsidP="004B2438">
            <w:pPr>
              <w:jc w:val="center"/>
              <w:rPr>
                <w:sz w:val="22"/>
                <w:szCs w:val="22"/>
              </w:rPr>
            </w:pPr>
            <w:r w:rsidRPr="004B2438">
              <w:rPr>
                <w:sz w:val="22"/>
                <w:szCs w:val="22"/>
              </w:rPr>
              <w:t>-</w:t>
            </w:r>
          </w:p>
        </w:tc>
        <w:tc>
          <w:tcPr>
            <w:tcW w:w="918"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r>
      <w:tr w:rsidR="004B2438" w:rsidRPr="004B2438" w:rsidTr="002B6076">
        <w:trPr>
          <w:trHeight w:val="181"/>
          <w:jc w:val="right"/>
        </w:trPr>
        <w:tc>
          <w:tcPr>
            <w:tcW w:w="4352" w:type="dxa"/>
            <w:gridSpan w:val="3"/>
            <w:vMerge/>
          </w:tcPr>
          <w:p w:rsidR="004B2438" w:rsidRPr="004B2438" w:rsidRDefault="004B2438" w:rsidP="004B2438">
            <w:pPr>
              <w:jc w:val="center"/>
              <w:rPr>
                <w:sz w:val="22"/>
                <w:szCs w:val="22"/>
              </w:rPr>
            </w:pP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бюджет района</w:t>
            </w:r>
          </w:p>
        </w:tc>
        <w:tc>
          <w:tcPr>
            <w:tcW w:w="993" w:type="dxa"/>
          </w:tcPr>
          <w:p w:rsidR="004B2438" w:rsidRPr="004B2438" w:rsidRDefault="004B2438" w:rsidP="004B2438">
            <w:pPr>
              <w:jc w:val="center"/>
              <w:rPr>
                <w:sz w:val="22"/>
                <w:szCs w:val="22"/>
              </w:rPr>
            </w:pPr>
            <w:r w:rsidRPr="004B2438">
              <w:rPr>
                <w:sz w:val="22"/>
                <w:szCs w:val="22"/>
              </w:rPr>
              <w:t>2416,953</w:t>
            </w:r>
          </w:p>
        </w:tc>
        <w:tc>
          <w:tcPr>
            <w:tcW w:w="1057" w:type="dxa"/>
          </w:tcPr>
          <w:p w:rsidR="004B2438" w:rsidRPr="004B2438" w:rsidRDefault="004B2438" w:rsidP="004B2438">
            <w:pPr>
              <w:jc w:val="center"/>
              <w:rPr>
                <w:sz w:val="22"/>
                <w:szCs w:val="22"/>
              </w:rPr>
            </w:pPr>
            <w:r w:rsidRPr="004B2438">
              <w:rPr>
                <w:sz w:val="22"/>
                <w:szCs w:val="22"/>
              </w:rPr>
              <w:t>2416,953</w:t>
            </w:r>
          </w:p>
        </w:tc>
        <w:tc>
          <w:tcPr>
            <w:tcW w:w="929" w:type="dxa"/>
          </w:tcPr>
          <w:p w:rsidR="004B2438" w:rsidRPr="004B2438" w:rsidRDefault="004B2438" w:rsidP="004B2438">
            <w:pPr>
              <w:jc w:val="center"/>
              <w:rPr>
                <w:sz w:val="22"/>
                <w:szCs w:val="22"/>
              </w:rPr>
            </w:pPr>
            <w:r w:rsidRPr="004B2438">
              <w:rPr>
                <w:sz w:val="22"/>
                <w:szCs w:val="22"/>
              </w:rPr>
              <w:t>-</w:t>
            </w:r>
          </w:p>
        </w:tc>
        <w:tc>
          <w:tcPr>
            <w:tcW w:w="992" w:type="dxa"/>
          </w:tcPr>
          <w:p w:rsidR="004B2438" w:rsidRPr="004B2438" w:rsidRDefault="004B2438" w:rsidP="004B2438">
            <w:pPr>
              <w:jc w:val="center"/>
              <w:rPr>
                <w:sz w:val="22"/>
                <w:szCs w:val="22"/>
              </w:rPr>
            </w:pPr>
            <w:r w:rsidRPr="004B2438">
              <w:rPr>
                <w:sz w:val="22"/>
                <w:szCs w:val="22"/>
              </w:rPr>
              <w:t>-</w:t>
            </w:r>
          </w:p>
        </w:tc>
        <w:tc>
          <w:tcPr>
            <w:tcW w:w="916" w:type="dxa"/>
          </w:tcPr>
          <w:p w:rsidR="004B2438" w:rsidRPr="004B2438" w:rsidRDefault="004B2438" w:rsidP="004B2438">
            <w:pPr>
              <w:jc w:val="center"/>
              <w:rPr>
                <w:sz w:val="22"/>
                <w:szCs w:val="22"/>
              </w:rPr>
            </w:pPr>
            <w:r w:rsidRPr="004B2438">
              <w:rPr>
                <w:sz w:val="22"/>
                <w:szCs w:val="22"/>
              </w:rPr>
              <w:t>-</w:t>
            </w:r>
          </w:p>
        </w:tc>
        <w:tc>
          <w:tcPr>
            <w:tcW w:w="851" w:type="dxa"/>
          </w:tcPr>
          <w:p w:rsidR="004B2438" w:rsidRPr="004B2438" w:rsidRDefault="004B2438" w:rsidP="004B2438">
            <w:pPr>
              <w:jc w:val="center"/>
              <w:rPr>
                <w:sz w:val="22"/>
                <w:szCs w:val="22"/>
              </w:rPr>
            </w:pPr>
            <w:r w:rsidRPr="004B2438">
              <w:rPr>
                <w:sz w:val="22"/>
                <w:szCs w:val="22"/>
              </w:rPr>
              <w:t>-</w:t>
            </w:r>
          </w:p>
        </w:tc>
        <w:tc>
          <w:tcPr>
            <w:tcW w:w="918"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r>
      <w:tr w:rsidR="004B2438" w:rsidRPr="004B2438" w:rsidTr="002B6076">
        <w:trPr>
          <w:trHeight w:val="181"/>
          <w:jc w:val="right"/>
        </w:trPr>
        <w:tc>
          <w:tcPr>
            <w:tcW w:w="4352" w:type="dxa"/>
            <w:gridSpan w:val="3"/>
            <w:vMerge w:val="restart"/>
          </w:tcPr>
          <w:p w:rsidR="004B2438" w:rsidRPr="004B2438" w:rsidRDefault="004B2438" w:rsidP="004B2438">
            <w:pPr>
              <w:jc w:val="center"/>
              <w:rPr>
                <w:sz w:val="22"/>
                <w:szCs w:val="22"/>
              </w:rPr>
            </w:pPr>
            <w:r w:rsidRPr="004B2438">
              <w:rPr>
                <w:sz w:val="22"/>
                <w:szCs w:val="22"/>
              </w:rPr>
              <w:t>прочие расходы</w:t>
            </w: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всего</w:t>
            </w:r>
          </w:p>
        </w:tc>
        <w:tc>
          <w:tcPr>
            <w:tcW w:w="993" w:type="dxa"/>
          </w:tcPr>
          <w:p w:rsidR="004B2438" w:rsidRPr="004B2438" w:rsidRDefault="004B2438" w:rsidP="004B2438">
            <w:pPr>
              <w:jc w:val="center"/>
              <w:rPr>
                <w:sz w:val="22"/>
                <w:szCs w:val="22"/>
              </w:rPr>
            </w:pPr>
            <w:r w:rsidRPr="004B2438">
              <w:rPr>
                <w:sz w:val="22"/>
                <w:szCs w:val="22"/>
              </w:rPr>
              <w:t>2883,08</w:t>
            </w:r>
          </w:p>
        </w:tc>
        <w:tc>
          <w:tcPr>
            <w:tcW w:w="1057" w:type="dxa"/>
          </w:tcPr>
          <w:p w:rsidR="004B2438" w:rsidRPr="004B2438" w:rsidRDefault="004B2438" w:rsidP="004B2438">
            <w:pPr>
              <w:jc w:val="center"/>
              <w:rPr>
                <w:sz w:val="22"/>
                <w:szCs w:val="22"/>
              </w:rPr>
            </w:pPr>
            <w:r w:rsidRPr="004B2438">
              <w:rPr>
                <w:sz w:val="22"/>
                <w:szCs w:val="22"/>
              </w:rPr>
              <w:t>1538,92</w:t>
            </w:r>
          </w:p>
        </w:tc>
        <w:tc>
          <w:tcPr>
            <w:tcW w:w="929" w:type="dxa"/>
          </w:tcPr>
          <w:p w:rsidR="004B2438" w:rsidRPr="004B2438" w:rsidRDefault="004B2438" w:rsidP="004B2438">
            <w:pPr>
              <w:jc w:val="center"/>
              <w:rPr>
                <w:sz w:val="22"/>
                <w:szCs w:val="22"/>
              </w:rPr>
            </w:pPr>
            <w:r w:rsidRPr="004B2438">
              <w:rPr>
                <w:sz w:val="22"/>
                <w:szCs w:val="22"/>
              </w:rPr>
              <w:t>184,08</w:t>
            </w:r>
          </w:p>
        </w:tc>
        <w:tc>
          <w:tcPr>
            <w:tcW w:w="992" w:type="dxa"/>
          </w:tcPr>
          <w:p w:rsidR="004B2438" w:rsidRPr="004B2438" w:rsidRDefault="004B2438" w:rsidP="004B2438">
            <w:pPr>
              <w:jc w:val="center"/>
              <w:rPr>
                <w:sz w:val="22"/>
                <w:szCs w:val="22"/>
              </w:rPr>
            </w:pPr>
            <w:r w:rsidRPr="004B2438">
              <w:rPr>
                <w:sz w:val="22"/>
                <w:szCs w:val="22"/>
              </w:rPr>
              <w:t>184,08</w:t>
            </w:r>
          </w:p>
        </w:tc>
        <w:tc>
          <w:tcPr>
            <w:tcW w:w="916" w:type="dxa"/>
          </w:tcPr>
          <w:p w:rsidR="004B2438" w:rsidRPr="004B2438" w:rsidRDefault="004B2438" w:rsidP="004B2438">
            <w:pPr>
              <w:jc w:val="center"/>
              <w:rPr>
                <w:sz w:val="22"/>
                <w:szCs w:val="22"/>
              </w:rPr>
            </w:pPr>
            <w:r w:rsidRPr="004B2438">
              <w:rPr>
                <w:sz w:val="22"/>
                <w:szCs w:val="22"/>
              </w:rPr>
              <w:t>97,6</w:t>
            </w:r>
          </w:p>
        </w:tc>
        <w:tc>
          <w:tcPr>
            <w:tcW w:w="851" w:type="dxa"/>
          </w:tcPr>
          <w:p w:rsidR="004B2438" w:rsidRPr="004B2438" w:rsidRDefault="004B2438" w:rsidP="004B2438">
            <w:pPr>
              <w:jc w:val="center"/>
              <w:rPr>
                <w:sz w:val="22"/>
                <w:szCs w:val="22"/>
              </w:rPr>
            </w:pPr>
            <w:r w:rsidRPr="004B2438">
              <w:rPr>
                <w:sz w:val="22"/>
                <w:szCs w:val="22"/>
              </w:rPr>
              <w:t>97,6</w:t>
            </w:r>
          </w:p>
        </w:tc>
        <w:tc>
          <w:tcPr>
            <w:tcW w:w="918" w:type="dxa"/>
          </w:tcPr>
          <w:p w:rsidR="004B2438" w:rsidRPr="004B2438" w:rsidRDefault="004B2438" w:rsidP="004B2438">
            <w:pPr>
              <w:jc w:val="center"/>
              <w:rPr>
                <w:sz w:val="22"/>
                <w:szCs w:val="22"/>
              </w:rPr>
            </w:pPr>
            <w:r w:rsidRPr="004B2438">
              <w:rPr>
                <w:sz w:val="22"/>
                <w:szCs w:val="22"/>
              </w:rPr>
              <w:t>97,6</w:t>
            </w:r>
          </w:p>
        </w:tc>
        <w:tc>
          <w:tcPr>
            <w:tcW w:w="784" w:type="dxa"/>
          </w:tcPr>
          <w:p w:rsidR="004B2438" w:rsidRPr="004B2438" w:rsidRDefault="004B2438" w:rsidP="004B2438">
            <w:pPr>
              <w:jc w:val="center"/>
              <w:rPr>
                <w:sz w:val="22"/>
                <w:szCs w:val="22"/>
              </w:rPr>
            </w:pPr>
            <w:r w:rsidRPr="004B2438">
              <w:rPr>
                <w:sz w:val="22"/>
                <w:szCs w:val="22"/>
              </w:rPr>
              <w:t>97,6</w:t>
            </w:r>
          </w:p>
        </w:tc>
        <w:tc>
          <w:tcPr>
            <w:tcW w:w="784" w:type="dxa"/>
          </w:tcPr>
          <w:p w:rsidR="004B2438" w:rsidRPr="004B2438" w:rsidRDefault="004B2438" w:rsidP="004B2438">
            <w:pPr>
              <w:jc w:val="center"/>
              <w:rPr>
                <w:sz w:val="22"/>
                <w:szCs w:val="22"/>
              </w:rPr>
            </w:pPr>
            <w:r w:rsidRPr="004B2438">
              <w:rPr>
                <w:sz w:val="22"/>
                <w:szCs w:val="22"/>
              </w:rPr>
              <w:t>97,6</w:t>
            </w:r>
          </w:p>
        </w:tc>
        <w:tc>
          <w:tcPr>
            <w:tcW w:w="784" w:type="dxa"/>
          </w:tcPr>
          <w:p w:rsidR="004B2438" w:rsidRPr="004B2438" w:rsidRDefault="004B2438" w:rsidP="004B2438">
            <w:pPr>
              <w:jc w:val="center"/>
              <w:rPr>
                <w:sz w:val="22"/>
                <w:szCs w:val="22"/>
              </w:rPr>
            </w:pPr>
            <w:r w:rsidRPr="004B2438">
              <w:rPr>
                <w:sz w:val="22"/>
                <w:szCs w:val="22"/>
              </w:rPr>
              <w:t>488,0</w:t>
            </w:r>
          </w:p>
        </w:tc>
      </w:tr>
      <w:tr w:rsidR="004B2438" w:rsidRPr="004B2438" w:rsidTr="002B6076">
        <w:trPr>
          <w:trHeight w:val="181"/>
          <w:jc w:val="right"/>
        </w:trPr>
        <w:tc>
          <w:tcPr>
            <w:tcW w:w="4352" w:type="dxa"/>
            <w:gridSpan w:val="3"/>
            <w:vMerge/>
          </w:tcPr>
          <w:p w:rsidR="004B2438" w:rsidRPr="004B2438" w:rsidRDefault="004B2438" w:rsidP="004B2438">
            <w:pPr>
              <w:jc w:val="center"/>
              <w:rPr>
                <w:sz w:val="22"/>
                <w:szCs w:val="22"/>
              </w:rPr>
            </w:pP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бюджет района</w:t>
            </w:r>
          </w:p>
        </w:tc>
        <w:tc>
          <w:tcPr>
            <w:tcW w:w="993" w:type="dxa"/>
          </w:tcPr>
          <w:p w:rsidR="004B2438" w:rsidRPr="004B2438" w:rsidRDefault="004B2438" w:rsidP="004B2438">
            <w:pPr>
              <w:jc w:val="center"/>
              <w:rPr>
                <w:sz w:val="22"/>
                <w:szCs w:val="22"/>
              </w:rPr>
            </w:pPr>
            <w:r w:rsidRPr="004B2438">
              <w:rPr>
                <w:sz w:val="22"/>
                <w:szCs w:val="22"/>
              </w:rPr>
              <w:t>2623,64</w:t>
            </w:r>
          </w:p>
        </w:tc>
        <w:tc>
          <w:tcPr>
            <w:tcW w:w="1057" w:type="dxa"/>
          </w:tcPr>
          <w:p w:rsidR="004B2438" w:rsidRPr="004B2438" w:rsidRDefault="004B2438" w:rsidP="004B2438">
            <w:pPr>
              <w:jc w:val="center"/>
              <w:rPr>
                <w:sz w:val="22"/>
                <w:szCs w:val="22"/>
              </w:rPr>
            </w:pPr>
            <w:r w:rsidRPr="004B2438">
              <w:rPr>
                <w:sz w:val="22"/>
                <w:szCs w:val="22"/>
              </w:rPr>
              <w:t>1452,44</w:t>
            </w:r>
          </w:p>
        </w:tc>
        <w:tc>
          <w:tcPr>
            <w:tcW w:w="929" w:type="dxa"/>
          </w:tcPr>
          <w:p w:rsidR="004B2438" w:rsidRPr="004B2438" w:rsidRDefault="004B2438" w:rsidP="004B2438">
            <w:pPr>
              <w:jc w:val="center"/>
              <w:rPr>
                <w:sz w:val="22"/>
                <w:szCs w:val="22"/>
              </w:rPr>
            </w:pPr>
            <w:r w:rsidRPr="004B2438">
              <w:rPr>
                <w:sz w:val="22"/>
                <w:szCs w:val="22"/>
              </w:rPr>
              <w:t>97,6</w:t>
            </w:r>
          </w:p>
        </w:tc>
        <w:tc>
          <w:tcPr>
            <w:tcW w:w="992" w:type="dxa"/>
          </w:tcPr>
          <w:p w:rsidR="004B2438" w:rsidRPr="004B2438" w:rsidRDefault="004B2438" w:rsidP="004B2438">
            <w:pPr>
              <w:jc w:val="center"/>
              <w:rPr>
                <w:sz w:val="22"/>
                <w:szCs w:val="22"/>
              </w:rPr>
            </w:pPr>
            <w:r w:rsidRPr="004B2438">
              <w:rPr>
                <w:sz w:val="22"/>
                <w:szCs w:val="22"/>
              </w:rPr>
              <w:t>97,6</w:t>
            </w:r>
          </w:p>
        </w:tc>
        <w:tc>
          <w:tcPr>
            <w:tcW w:w="916" w:type="dxa"/>
          </w:tcPr>
          <w:p w:rsidR="004B2438" w:rsidRPr="004B2438" w:rsidRDefault="004B2438" w:rsidP="004B2438">
            <w:pPr>
              <w:jc w:val="center"/>
              <w:rPr>
                <w:sz w:val="22"/>
                <w:szCs w:val="22"/>
              </w:rPr>
            </w:pPr>
            <w:r w:rsidRPr="004B2438">
              <w:rPr>
                <w:sz w:val="22"/>
                <w:szCs w:val="22"/>
              </w:rPr>
              <w:t>97,6</w:t>
            </w:r>
          </w:p>
        </w:tc>
        <w:tc>
          <w:tcPr>
            <w:tcW w:w="851" w:type="dxa"/>
          </w:tcPr>
          <w:p w:rsidR="004B2438" w:rsidRPr="004B2438" w:rsidRDefault="004B2438" w:rsidP="004B2438">
            <w:pPr>
              <w:jc w:val="center"/>
              <w:rPr>
                <w:sz w:val="22"/>
                <w:szCs w:val="22"/>
              </w:rPr>
            </w:pPr>
            <w:r w:rsidRPr="004B2438">
              <w:rPr>
                <w:sz w:val="22"/>
                <w:szCs w:val="22"/>
              </w:rPr>
              <w:t>97,6</w:t>
            </w:r>
          </w:p>
        </w:tc>
        <w:tc>
          <w:tcPr>
            <w:tcW w:w="918" w:type="dxa"/>
          </w:tcPr>
          <w:p w:rsidR="004B2438" w:rsidRPr="004B2438" w:rsidRDefault="004B2438" w:rsidP="004B2438">
            <w:pPr>
              <w:jc w:val="center"/>
              <w:rPr>
                <w:sz w:val="22"/>
                <w:szCs w:val="22"/>
              </w:rPr>
            </w:pPr>
            <w:r w:rsidRPr="004B2438">
              <w:rPr>
                <w:sz w:val="22"/>
                <w:szCs w:val="22"/>
              </w:rPr>
              <w:t>97,6</w:t>
            </w:r>
          </w:p>
        </w:tc>
        <w:tc>
          <w:tcPr>
            <w:tcW w:w="784" w:type="dxa"/>
          </w:tcPr>
          <w:p w:rsidR="004B2438" w:rsidRPr="004B2438" w:rsidRDefault="004B2438" w:rsidP="004B2438">
            <w:pPr>
              <w:jc w:val="center"/>
              <w:rPr>
                <w:sz w:val="22"/>
                <w:szCs w:val="22"/>
              </w:rPr>
            </w:pPr>
            <w:r w:rsidRPr="004B2438">
              <w:rPr>
                <w:sz w:val="22"/>
                <w:szCs w:val="22"/>
              </w:rPr>
              <w:t>97,6</w:t>
            </w:r>
          </w:p>
        </w:tc>
        <w:tc>
          <w:tcPr>
            <w:tcW w:w="784" w:type="dxa"/>
          </w:tcPr>
          <w:p w:rsidR="004B2438" w:rsidRPr="004B2438" w:rsidRDefault="004B2438" w:rsidP="004B2438">
            <w:pPr>
              <w:jc w:val="center"/>
              <w:rPr>
                <w:sz w:val="22"/>
                <w:szCs w:val="22"/>
              </w:rPr>
            </w:pPr>
            <w:r w:rsidRPr="004B2438">
              <w:rPr>
                <w:sz w:val="22"/>
                <w:szCs w:val="22"/>
              </w:rPr>
              <w:t>97,6</w:t>
            </w:r>
          </w:p>
        </w:tc>
        <w:tc>
          <w:tcPr>
            <w:tcW w:w="784" w:type="dxa"/>
          </w:tcPr>
          <w:p w:rsidR="004B2438" w:rsidRPr="004B2438" w:rsidRDefault="004B2438" w:rsidP="004B2438">
            <w:pPr>
              <w:jc w:val="center"/>
              <w:rPr>
                <w:sz w:val="22"/>
                <w:szCs w:val="22"/>
              </w:rPr>
            </w:pPr>
            <w:r w:rsidRPr="004B2438">
              <w:rPr>
                <w:sz w:val="22"/>
                <w:szCs w:val="22"/>
              </w:rPr>
              <w:t>488,0</w:t>
            </w:r>
          </w:p>
        </w:tc>
      </w:tr>
      <w:tr w:rsidR="004B2438" w:rsidRPr="004B2438" w:rsidTr="002B6076">
        <w:trPr>
          <w:trHeight w:val="181"/>
          <w:jc w:val="right"/>
        </w:trPr>
        <w:tc>
          <w:tcPr>
            <w:tcW w:w="4352" w:type="dxa"/>
            <w:gridSpan w:val="3"/>
            <w:vMerge/>
          </w:tcPr>
          <w:p w:rsidR="004B2438" w:rsidRPr="004B2438" w:rsidRDefault="004B2438" w:rsidP="004B2438">
            <w:pPr>
              <w:jc w:val="center"/>
              <w:rPr>
                <w:sz w:val="22"/>
                <w:szCs w:val="22"/>
              </w:rPr>
            </w:pP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бюджет автономного округа</w:t>
            </w:r>
          </w:p>
        </w:tc>
        <w:tc>
          <w:tcPr>
            <w:tcW w:w="993" w:type="dxa"/>
          </w:tcPr>
          <w:p w:rsidR="004B2438" w:rsidRPr="004B2438" w:rsidRDefault="004B2438" w:rsidP="004B2438">
            <w:pPr>
              <w:jc w:val="center"/>
              <w:rPr>
                <w:sz w:val="22"/>
                <w:szCs w:val="22"/>
              </w:rPr>
            </w:pPr>
            <w:r w:rsidRPr="004B2438">
              <w:rPr>
                <w:sz w:val="22"/>
                <w:szCs w:val="22"/>
              </w:rPr>
              <w:t>259,44</w:t>
            </w:r>
          </w:p>
        </w:tc>
        <w:tc>
          <w:tcPr>
            <w:tcW w:w="1057" w:type="dxa"/>
          </w:tcPr>
          <w:p w:rsidR="004B2438" w:rsidRPr="004B2438" w:rsidRDefault="004B2438" w:rsidP="004B2438">
            <w:pPr>
              <w:jc w:val="center"/>
              <w:rPr>
                <w:sz w:val="22"/>
                <w:szCs w:val="22"/>
              </w:rPr>
            </w:pPr>
            <w:r w:rsidRPr="004B2438">
              <w:rPr>
                <w:sz w:val="22"/>
                <w:szCs w:val="22"/>
              </w:rPr>
              <w:t>86,48</w:t>
            </w:r>
          </w:p>
        </w:tc>
        <w:tc>
          <w:tcPr>
            <w:tcW w:w="929" w:type="dxa"/>
          </w:tcPr>
          <w:p w:rsidR="004B2438" w:rsidRPr="004B2438" w:rsidRDefault="004B2438" w:rsidP="004B2438">
            <w:pPr>
              <w:jc w:val="center"/>
              <w:rPr>
                <w:sz w:val="22"/>
                <w:szCs w:val="22"/>
              </w:rPr>
            </w:pPr>
            <w:r w:rsidRPr="004B2438">
              <w:rPr>
                <w:sz w:val="22"/>
                <w:szCs w:val="22"/>
              </w:rPr>
              <w:t>86,48</w:t>
            </w:r>
          </w:p>
        </w:tc>
        <w:tc>
          <w:tcPr>
            <w:tcW w:w="992" w:type="dxa"/>
          </w:tcPr>
          <w:p w:rsidR="004B2438" w:rsidRPr="004B2438" w:rsidRDefault="004B2438" w:rsidP="004B2438">
            <w:pPr>
              <w:jc w:val="center"/>
              <w:rPr>
                <w:sz w:val="22"/>
                <w:szCs w:val="22"/>
              </w:rPr>
            </w:pPr>
            <w:r w:rsidRPr="004B2438">
              <w:rPr>
                <w:sz w:val="22"/>
                <w:szCs w:val="22"/>
              </w:rPr>
              <w:t>86,48</w:t>
            </w:r>
          </w:p>
        </w:tc>
        <w:tc>
          <w:tcPr>
            <w:tcW w:w="916" w:type="dxa"/>
          </w:tcPr>
          <w:p w:rsidR="004B2438" w:rsidRPr="004B2438" w:rsidRDefault="004B2438" w:rsidP="004B2438">
            <w:pPr>
              <w:jc w:val="center"/>
              <w:rPr>
                <w:sz w:val="22"/>
                <w:szCs w:val="22"/>
              </w:rPr>
            </w:pPr>
            <w:r w:rsidRPr="004B2438">
              <w:rPr>
                <w:sz w:val="22"/>
                <w:szCs w:val="22"/>
              </w:rPr>
              <w:t>-</w:t>
            </w:r>
          </w:p>
        </w:tc>
        <w:tc>
          <w:tcPr>
            <w:tcW w:w="851" w:type="dxa"/>
          </w:tcPr>
          <w:p w:rsidR="004B2438" w:rsidRPr="004B2438" w:rsidRDefault="004B2438" w:rsidP="004B2438">
            <w:pPr>
              <w:jc w:val="center"/>
              <w:rPr>
                <w:sz w:val="22"/>
                <w:szCs w:val="22"/>
              </w:rPr>
            </w:pPr>
            <w:r w:rsidRPr="004B2438">
              <w:rPr>
                <w:sz w:val="22"/>
                <w:szCs w:val="22"/>
              </w:rPr>
              <w:t>-</w:t>
            </w:r>
          </w:p>
        </w:tc>
        <w:tc>
          <w:tcPr>
            <w:tcW w:w="918"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r>
      <w:tr w:rsidR="004B2438" w:rsidRPr="004B2438" w:rsidTr="002B6076">
        <w:trPr>
          <w:trHeight w:val="181"/>
          <w:jc w:val="right"/>
        </w:trPr>
        <w:tc>
          <w:tcPr>
            <w:tcW w:w="4352" w:type="dxa"/>
            <w:gridSpan w:val="3"/>
          </w:tcPr>
          <w:p w:rsidR="004B2438" w:rsidRPr="004B2438" w:rsidRDefault="004B2438" w:rsidP="004B2438">
            <w:pPr>
              <w:jc w:val="center"/>
              <w:rPr>
                <w:sz w:val="22"/>
                <w:szCs w:val="22"/>
              </w:rPr>
            </w:pPr>
            <w:r w:rsidRPr="004B2438">
              <w:rPr>
                <w:sz w:val="22"/>
                <w:szCs w:val="22"/>
              </w:rPr>
              <w:t>в том числе:</w:t>
            </w: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p>
        </w:tc>
        <w:tc>
          <w:tcPr>
            <w:tcW w:w="993" w:type="dxa"/>
          </w:tcPr>
          <w:p w:rsidR="004B2438" w:rsidRPr="004B2438" w:rsidRDefault="004B2438" w:rsidP="004B2438">
            <w:pPr>
              <w:jc w:val="center"/>
              <w:rPr>
                <w:sz w:val="22"/>
                <w:szCs w:val="22"/>
              </w:rPr>
            </w:pPr>
          </w:p>
        </w:tc>
        <w:tc>
          <w:tcPr>
            <w:tcW w:w="1057" w:type="dxa"/>
          </w:tcPr>
          <w:p w:rsidR="004B2438" w:rsidRPr="004B2438" w:rsidRDefault="004B2438" w:rsidP="004B2438">
            <w:pPr>
              <w:jc w:val="center"/>
              <w:rPr>
                <w:sz w:val="22"/>
                <w:szCs w:val="22"/>
              </w:rPr>
            </w:pPr>
          </w:p>
        </w:tc>
        <w:tc>
          <w:tcPr>
            <w:tcW w:w="929" w:type="dxa"/>
          </w:tcPr>
          <w:p w:rsidR="004B2438" w:rsidRPr="004B2438" w:rsidRDefault="004B2438" w:rsidP="004B2438">
            <w:pPr>
              <w:jc w:val="center"/>
              <w:rPr>
                <w:sz w:val="22"/>
                <w:szCs w:val="22"/>
              </w:rPr>
            </w:pPr>
          </w:p>
        </w:tc>
        <w:tc>
          <w:tcPr>
            <w:tcW w:w="992" w:type="dxa"/>
          </w:tcPr>
          <w:p w:rsidR="004B2438" w:rsidRPr="004B2438" w:rsidRDefault="004B2438" w:rsidP="004B2438">
            <w:pPr>
              <w:jc w:val="center"/>
              <w:rPr>
                <w:sz w:val="22"/>
                <w:szCs w:val="22"/>
              </w:rPr>
            </w:pPr>
          </w:p>
        </w:tc>
        <w:tc>
          <w:tcPr>
            <w:tcW w:w="916" w:type="dxa"/>
          </w:tcPr>
          <w:p w:rsidR="004B2438" w:rsidRPr="004B2438" w:rsidRDefault="004B2438" w:rsidP="004B2438">
            <w:pPr>
              <w:jc w:val="center"/>
              <w:rPr>
                <w:sz w:val="22"/>
                <w:szCs w:val="22"/>
              </w:rPr>
            </w:pPr>
          </w:p>
        </w:tc>
        <w:tc>
          <w:tcPr>
            <w:tcW w:w="851" w:type="dxa"/>
          </w:tcPr>
          <w:p w:rsidR="004B2438" w:rsidRPr="004B2438" w:rsidRDefault="004B2438" w:rsidP="004B2438">
            <w:pPr>
              <w:jc w:val="center"/>
              <w:rPr>
                <w:sz w:val="22"/>
                <w:szCs w:val="22"/>
              </w:rPr>
            </w:pPr>
          </w:p>
        </w:tc>
        <w:tc>
          <w:tcPr>
            <w:tcW w:w="918" w:type="dxa"/>
          </w:tcPr>
          <w:p w:rsidR="004B2438" w:rsidRPr="004B2438" w:rsidRDefault="004B2438" w:rsidP="004B2438">
            <w:pPr>
              <w:jc w:val="center"/>
              <w:rPr>
                <w:sz w:val="22"/>
                <w:szCs w:val="22"/>
              </w:rPr>
            </w:pPr>
          </w:p>
        </w:tc>
        <w:tc>
          <w:tcPr>
            <w:tcW w:w="784" w:type="dxa"/>
          </w:tcPr>
          <w:p w:rsidR="004B2438" w:rsidRPr="004B2438" w:rsidRDefault="004B2438" w:rsidP="004B2438">
            <w:pPr>
              <w:jc w:val="center"/>
              <w:rPr>
                <w:sz w:val="22"/>
                <w:szCs w:val="22"/>
              </w:rPr>
            </w:pPr>
          </w:p>
        </w:tc>
        <w:tc>
          <w:tcPr>
            <w:tcW w:w="784" w:type="dxa"/>
          </w:tcPr>
          <w:p w:rsidR="004B2438" w:rsidRPr="004B2438" w:rsidRDefault="004B2438" w:rsidP="004B2438">
            <w:pPr>
              <w:jc w:val="center"/>
              <w:rPr>
                <w:sz w:val="22"/>
                <w:szCs w:val="22"/>
              </w:rPr>
            </w:pPr>
          </w:p>
        </w:tc>
        <w:tc>
          <w:tcPr>
            <w:tcW w:w="784" w:type="dxa"/>
          </w:tcPr>
          <w:p w:rsidR="004B2438" w:rsidRPr="004B2438" w:rsidRDefault="004B2438" w:rsidP="004B2438">
            <w:pPr>
              <w:jc w:val="center"/>
              <w:rPr>
                <w:sz w:val="22"/>
                <w:szCs w:val="22"/>
              </w:rPr>
            </w:pPr>
          </w:p>
        </w:tc>
      </w:tr>
      <w:tr w:rsidR="004B2438" w:rsidRPr="004B2438" w:rsidTr="002B6076">
        <w:trPr>
          <w:trHeight w:val="181"/>
          <w:jc w:val="right"/>
        </w:trPr>
        <w:tc>
          <w:tcPr>
            <w:tcW w:w="4352" w:type="dxa"/>
            <w:gridSpan w:val="3"/>
            <w:vMerge w:val="restart"/>
          </w:tcPr>
          <w:p w:rsidR="004B2438" w:rsidRPr="004B2438" w:rsidRDefault="004B2438" w:rsidP="004B2438">
            <w:pPr>
              <w:jc w:val="center"/>
              <w:rPr>
                <w:sz w:val="22"/>
                <w:szCs w:val="22"/>
              </w:rPr>
            </w:pPr>
            <w:r w:rsidRPr="004B2438">
              <w:rPr>
                <w:sz w:val="22"/>
                <w:szCs w:val="22"/>
              </w:rPr>
              <w:t>управление экологии и природопользования администрации района</w:t>
            </w: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всего</w:t>
            </w:r>
          </w:p>
        </w:tc>
        <w:tc>
          <w:tcPr>
            <w:tcW w:w="993" w:type="dxa"/>
          </w:tcPr>
          <w:p w:rsidR="004B2438" w:rsidRPr="004B2438" w:rsidRDefault="004B2438" w:rsidP="004B2438">
            <w:pPr>
              <w:jc w:val="center"/>
              <w:rPr>
                <w:sz w:val="22"/>
                <w:szCs w:val="22"/>
              </w:rPr>
            </w:pPr>
            <w:r w:rsidRPr="004B2438">
              <w:rPr>
                <w:sz w:val="22"/>
                <w:szCs w:val="22"/>
              </w:rPr>
              <w:t>1614,28</w:t>
            </w:r>
          </w:p>
        </w:tc>
        <w:tc>
          <w:tcPr>
            <w:tcW w:w="1057" w:type="dxa"/>
          </w:tcPr>
          <w:p w:rsidR="004B2438" w:rsidRPr="004B2438" w:rsidRDefault="004B2438" w:rsidP="004B2438">
            <w:pPr>
              <w:jc w:val="center"/>
              <w:rPr>
                <w:sz w:val="22"/>
                <w:szCs w:val="22"/>
              </w:rPr>
            </w:pPr>
            <w:r w:rsidRPr="004B2438">
              <w:rPr>
                <w:sz w:val="22"/>
                <w:szCs w:val="22"/>
              </w:rPr>
              <w:t>1441,32</w:t>
            </w:r>
          </w:p>
        </w:tc>
        <w:tc>
          <w:tcPr>
            <w:tcW w:w="929" w:type="dxa"/>
          </w:tcPr>
          <w:p w:rsidR="004B2438" w:rsidRPr="004B2438" w:rsidRDefault="004B2438" w:rsidP="004B2438">
            <w:pPr>
              <w:jc w:val="center"/>
              <w:rPr>
                <w:sz w:val="22"/>
                <w:szCs w:val="22"/>
              </w:rPr>
            </w:pPr>
            <w:r w:rsidRPr="004B2438">
              <w:rPr>
                <w:sz w:val="22"/>
                <w:szCs w:val="22"/>
              </w:rPr>
              <w:t>86,48</w:t>
            </w:r>
          </w:p>
        </w:tc>
        <w:tc>
          <w:tcPr>
            <w:tcW w:w="992" w:type="dxa"/>
          </w:tcPr>
          <w:p w:rsidR="004B2438" w:rsidRPr="004B2438" w:rsidRDefault="004B2438" w:rsidP="004B2438">
            <w:pPr>
              <w:jc w:val="center"/>
              <w:rPr>
                <w:sz w:val="22"/>
                <w:szCs w:val="22"/>
              </w:rPr>
            </w:pPr>
            <w:r w:rsidRPr="004B2438">
              <w:rPr>
                <w:sz w:val="22"/>
                <w:szCs w:val="22"/>
              </w:rPr>
              <w:t>86,48</w:t>
            </w:r>
          </w:p>
        </w:tc>
        <w:tc>
          <w:tcPr>
            <w:tcW w:w="916" w:type="dxa"/>
          </w:tcPr>
          <w:p w:rsidR="004B2438" w:rsidRPr="004B2438" w:rsidRDefault="004B2438" w:rsidP="004B2438">
            <w:pPr>
              <w:jc w:val="center"/>
              <w:rPr>
                <w:sz w:val="22"/>
                <w:szCs w:val="22"/>
              </w:rPr>
            </w:pPr>
            <w:r w:rsidRPr="004B2438">
              <w:rPr>
                <w:sz w:val="22"/>
                <w:szCs w:val="22"/>
              </w:rPr>
              <w:t>-</w:t>
            </w:r>
          </w:p>
        </w:tc>
        <w:tc>
          <w:tcPr>
            <w:tcW w:w="851" w:type="dxa"/>
          </w:tcPr>
          <w:p w:rsidR="004B2438" w:rsidRPr="004B2438" w:rsidRDefault="004B2438" w:rsidP="004B2438">
            <w:pPr>
              <w:jc w:val="center"/>
              <w:rPr>
                <w:sz w:val="22"/>
                <w:szCs w:val="22"/>
              </w:rPr>
            </w:pPr>
            <w:r w:rsidRPr="004B2438">
              <w:rPr>
                <w:sz w:val="22"/>
                <w:szCs w:val="22"/>
              </w:rPr>
              <w:t>-</w:t>
            </w:r>
          </w:p>
        </w:tc>
        <w:tc>
          <w:tcPr>
            <w:tcW w:w="918"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r>
      <w:tr w:rsidR="004B2438" w:rsidRPr="004B2438" w:rsidTr="002B6076">
        <w:trPr>
          <w:trHeight w:val="181"/>
          <w:jc w:val="right"/>
        </w:trPr>
        <w:tc>
          <w:tcPr>
            <w:tcW w:w="4352" w:type="dxa"/>
            <w:gridSpan w:val="3"/>
            <w:vMerge/>
          </w:tcPr>
          <w:p w:rsidR="004B2438" w:rsidRPr="004B2438" w:rsidRDefault="004B2438" w:rsidP="004B2438">
            <w:pPr>
              <w:jc w:val="center"/>
              <w:rPr>
                <w:sz w:val="22"/>
                <w:szCs w:val="22"/>
              </w:rPr>
            </w:pP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бюджет района</w:t>
            </w:r>
          </w:p>
        </w:tc>
        <w:tc>
          <w:tcPr>
            <w:tcW w:w="993" w:type="dxa"/>
          </w:tcPr>
          <w:p w:rsidR="004B2438" w:rsidRPr="004B2438" w:rsidRDefault="004B2438" w:rsidP="004B2438">
            <w:pPr>
              <w:jc w:val="center"/>
              <w:rPr>
                <w:sz w:val="22"/>
                <w:szCs w:val="22"/>
              </w:rPr>
            </w:pPr>
            <w:r w:rsidRPr="004B2438">
              <w:rPr>
                <w:sz w:val="22"/>
                <w:szCs w:val="22"/>
              </w:rPr>
              <w:t>1354,84</w:t>
            </w:r>
          </w:p>
        </w:tc>
        <w:tc>
          <w:tcPr>
            <w:tcW w:w="1057" w:type="dxa"/>
          </w:tcPr>
          <w:p w:rsidR="004B2438" w:rsidRPr="004B2438" w:rsidRDefault="004B2438" w:rsidP="004B2438">
            <w:pPr>
              <w:jc w:val="center"/>
              <w:rPr>
                <w:sz w:val="22"/>
                <w:szCs w:val="22"/>
              </w:rPr>
            </w:pPr>
            <w:r w:rsidRPr="004B2438">
              <w:rPr>
                <w:sz w:val="22"/>
                <w:szCs w:val="22"/>
              </w:rPr>
              <w:t>1354,84</w:t>
            </w:r>
          </w:p>
        </w:tc>
        <w:tc>
          <w:tcPr>
            <w:tcW w:w="929" w:type="dxa"/>
          </w:tcPr>
          <w:p w:rsidR="004B2438" w:rsidRPr="004B2438" w:rsidRDefault="004B2438" w:rsidP="004B2438">
            <w:pPr>
              <w:jc w:val="center"/>
              <w:rPr>
                <w:sz w:val="22"/>
                <w:szCs w:val="22"/>
              </w:rPr>
            </w:pPr>
            <w:r w:rsidRPr="004B2438">
              <w:rPr>
                <w:sz w:val="22"/>
                <w:szCs w:val="22"/>
              </w:rPr>
              <w:t>-</w:t>
            </w:r>
          </w:p>
        </w:tc>
        <w:tc>
          <w:tcPr>
            <w:tcW w:w="992" w:type="dxa"/>
          </w:tcPr>
          <w:p w:rsidR="004B2438" w:rsidRPr="004B2438" w:rsidRDefault="004B2438" w:rsidP="004B2438">
            <w:pPr>
              <w:jc w:val="center"/>
              <w:rPr>
                <w:sz w:val="22"/>
                <w:szCs w:val="22"/>
              </w:rPr>
            </w:pPr>
            <w:r w:rsidRPr="004B2438">
              <w:rPr>
                <w:sz w:val="22"/>
                <w:szCs w:val="22"/>
              </w:rPr>
              <w:t>-</w:t>
            </w:r>
          </w:p>
        </w:tc>
        <w:tc>
          <w:tcPr>
            <w:tcW w:w="916" w:type="dxa"/>
          </w:tcPr>
          <w:p w:rsidR="004B2438" w:rsidRPr="004B2438" w:rsidRDefault="004B2438" w:rsidP="004B2438">
            <w:pPr>
              <w:jc w:val="center"/>
              <w:rPr>
                <w:sz w:val="22"/>
                <w:szCs w:val="22"/>
              </w:rPr>
            </w:pPr>
            <w:r w:rsidRPr="004B2438">
              <w:rPr>
                <w:sz w:val="22"/>
                <w:szCs w:val="22"/>
              </w:rPr>
              <w:t>-</w:t>
            </w:r>
          </w:p>
        </w:tc>
        <w:tc>
          <w:tcPr>
            <w:tcW w:w="851" w:type="dxa"/>
          </w:tcPr>
          <w:p w:rsidR="004B2438" w:rsidRPr="004B2438" w:rsidRDefault="004B2438" w:rsidP="004B2438">
            <w:pPr>
              <w:jc w:val="center"/>
              <w:rPr>
                <w:sz w:val="22"/>
                <w:szCs w:val="22"/>
              </w:rPr>
            </w:pPr>
            <w:r w:rsidRPr="004B2438">
              <w:rPr>
                <w:sz w:val="22"/>
                <w:szCs w:val="22"/>
              </w:rPr>
              <w:t>-</w:t>
            </w:r>
          </w:p>
        </w:tc>
        <w:tc>
          <w:tcPr>
            <w:tcW w:w="918"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r>
      <w:tr w:rsidR="004B2438" w:rsidRPr="004B2438" w:rsidTr="002B6076">
        <w:trPr>
          <w:trHeight w:val="181"/>
          <w:jc w:val="right"/>
        </w:trPr>
        <w:tc>
          <w:tcPr>
            <w:tcW w:w="4352" w:type="dxa"/>
            <w:gridSpan w:val="3"/>
            <w:vMerge/>
          </w:tcPr>
          <w:p w:rsidR="004B2438" w:rsidRPr="004B2438" w:rsidRDefault="004B2438" w:rsidP="004B2438">
            <w:pPr>
              <w:jc w:val="center"/>
              <w:rPr>
                <w:sz w:val="22"/>
                <w:szCs w:val="22"/>
              </w:rPr>
            </w:pP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бюджет автономного округа</w:t>
            </w:r>
          </w:p>
        </w:tc>
        <w:tc>
          <w:tcPr>
            <w:tcW w:w="993" w:type="dxa"/>
          </w:tcPr>
          <w:p w:rsidR="004B2438" w:rsidRPr="004B2438" w:rsidRDefault="004B2438" w:rsidP="004B2438">
            <w:pPr>
              <w:jc w:val="center"/>
              <w:rPr>
                <w:sz w:val="22"/>
                <w:szCs w:val="22"/>
              </w:rPr>
            </w:pPr>
            <w:r w:rsidRPr="004B2438">
              <w:rPr>
                <w:sz w:val="22"/>
                <w:szCs w:val="22"/>
              </w:rPr>
              <w:t>259,44</w:t>
            </w:r>
          </w:p>
        </w:tc>
        <w:tc>
          <w:tcPr>
            <w:tcW w:w="1057" w:type="dxa"/>
          </w:tcPr>
          <w:p w:rsidR="004B2438" w:rsidRPr="004B2438" w:rsidRDefault="004B2438" w:rsidP="004B2438">
            <w:pPr>
              <w:jc w:val="center"/>
              <w:rPr>
                <w:sz w:val="22"/>
                <w:szCs w:val="22"/>
              </w:rPr>
            </w:pPr>
            <w:r w:rsidRPr="004B2438">
              <w:rPr>
                <w:sz w:val="22"/>
                <w:szCs w:val="22"/>
              </w:rPr>
              <w:t>86,48</w:t>
            </w:r>
          </w:p>
        </w:tc>
        <w:tc>
          <w:tcPr>
            <w:tcW w:w="929" w:type="dxa"/>
          </w:tcPr>
          <w:p w:rsidR="004B2438" w:rsidRPr="004B2438" w:rsidRDefault="004B2438" w:rsidP="004B2438">
            <w:pPr>
              <w:jc w:val="center"/>
              <w:rPr>
                <w:sz w:val="22"/>
                <w:szCs w:val="22"/>
              </w:rPr>
            </w:pPr>
            <w:r w:rsidRPr="004B2438">
              <w:rPr>
                <w:sz w:val="22"/>
                <w:szCs w:val="22"/>
              </w:rPr>
              <w:t>86,48</w:t>
            </w:r>
          </w:p>
        </w:tc>
        <w:tc>
          <w:tcPr>
            <w:tcW w:w="992" w:type="dxa"/>
          </w:tcPr>
          <w:p w:rsidR="004B2438" w:rsidRPr="004B2438" w:rsidRDefault="004B2438" w:rsidP="004B2438">
            <w:pPr>
              <w:jc w:val="center"/>
              <w:rPr>
                <w:sz w:val="22"/>
                <w:szCs w:val="22"/>
              </w:rPr>
            </w:pPr>
            <w:r w:rsidRPr="004B2438">
              <w:rPr>
                <w:sz w:val="22"/>
                <w:szCs w:val="22"/>
              </w:rPr>
              <w:t>86,48</w:t>
            </w:r>
          </w:p>
        </w:tc>
        <w:tc>
          <w:tcPr>
            <w:tcW w:w="916" w:type="dxa"/>
          </w:tcPr>
          <w:p w:rsidR="004B2438" w:rsidRPr="004B2438" w:rsidRDefault="004B2438" w:rsidP="004B2438">
            <w:pPr>
              <w:jc w:val="center"/>
              <w:rPr>
                <w:sz w:val="22"/>
                <w:szCs w:val="22"/>
              </w:rPr>
            </w:pPr>
            <w:r w:rsidRPr="004B2438">
              <w:rPr>
                <w:sz w:val="22"/>
                <w:szCs w:val="22"/>
              </w:rPr>
              <w:t>-</w:t>
            </w:r>
          </w:p>
        </w:tc>
        <w:tc>
          <w:tcPr>
            <w:tcW w:w="851" w:type="dxa"/>
          </w:tcPr>
          <w:p w:rsidR="004B2438" w:rsidRPr="004B2438" w:rsidRDefault="004B2438" w:rsidP="004B2438">
            <w:pPr>
              <w:jc w:val="center"/>
              <w:rPr>
                <w:sz w:val="22"/>
                <w:szCs w:val="22"/>
              </w:rPr>
            </w:pPr>
            <w:r w:rsidRPr="004B2438">
              <w:rPr>
                <w:sz w:val="22"/>
                <w:szCs w:val="22"/>
              </w:rPr>
              <w:t>-</w:t>
            </w:r>
          </w:p>
        </w:tc>
        <w:tc>
          <w:tcPr>
            <w:tcW w:w="918"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rPr>
            </w:pPr>
            <w:r w:rsidRPr="004B2438">
              <w:rPr>
                <w:sz w:val="22"/>
                <w:szCs w:val="22"/>
              </w:rPr>
              <w:t>-</w:t>
            </w:r>
          </w:p>
        </w:tc>
      </w:tr>
      <w:tr w:rsidR="004B2438" w:rsidRPr="004B2438" w:rsidTr="002B6076">
        <w:trPr>
          <w:trHeight w:val="181"/>
          <w:jc w:val="right"/>
        </w:trPr>
        <w:tc>
          <w:tcPr>
            <w:tcW w:w="4352" w:type="dxa"/>
            <w:gridSpan w:val="3"/>
            <w:vMerge w:val="restart"/>
          </w:tcPr>
          <w:p w:rsidR="004B2438" w:rsidRPr="004B2438" w:rsidRDefault="004B2438" w:rsidP="004B2438">
            <w:pPr>
              <w:jc w:val="center"/>
              <w:rPr>
                <w:sz w:val="22"/>
                <w:szCs w:val="22"/>
              </w:rPr>
            </w:pPr>
            <w:r w:rsidRPr="004B2438">
              <w:rPr>
                <w:sz w:val="22"/>
                <w:szCs w:val="22"/>
              </w:rPr>
              <w:t>управление культуры администрации района</w:t>
            </w: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всего</w:t>
            </w:r>
          </w:p>
        </w:tc>
        <w:tc>
          <w:tcPr>
            <w:tcW w:w="993" w:type="dxa"/>
          </w:tcPr>
          <w:p w:rsidR="004B2438" w:rsidRPr="004B2438" w:rsidRDefault="004B2438" w:rsidP="004B2438">
            <w:pPr>
              <w:jc w:val="center"/>
              <w:rPr>
                <w:sz w:val="22"/>
                <w:szCs w:val="22"/>
              </w:rPr>
            </w:pPr>
            <w:r w:rsidRPr="004B2438">
              <w:rPr>
                <w:sz w:val="22"/>
                <w:szCs w:val="22"/>
              </w:rPr>
              <w:t>293,8</w:t>
            </w:r>
          </w:p>
        </w:tc>
        <w:tc>
          <w:tcPr>
            <w:tcW w:w="1057" w:type="dxa"/>
          </w:tcPr>
          <w:p w:rsidR="004B2438" w:rsidRPr="004B2438" w:rsidRDefault="004B2438" w:rsidP="004B2438">
            <w:pPr>
              <w:jc w:val="center"/>
              <w:rPr>
                <w:sz w:val="22"/>
                <w:szCs w:val="22"/>
              </w:rPr>
            </w:pPr>
            <w:r w:rsidRPr="004B2438">
              <w:rPr>
                <w:sz w:val="22"/>
                <w:szCs w:val="22"/>
              </w:rPr>
              <w:t>22,6</w:t>
            </w:r>
          </w:p>
        </w:tc>
        <w:tc>
          <w:tcPr>
            <w:tcW w:w="929" w:type="dxa"/>
          </w:tcPr>
          <w:p w:rsidR="004B2438" w:rsidRPr="004B2438" w:rsidRDefault="004B2438" w:rsidP="004B2438">
            <w:pPr>
              <w:jc w:val="center"/>
              <w:rPr>
                <w:sz w:val="22"/>
                <w:szCs w:val="22"/>
              </w:rPr>
            </w:pPr>
            <w:r w:rsidRPr="004B2438">
              <w:rPr>
                <w:sz w:val="22"/>
                <w:szCs w:val="22"/>
              </w:rPr>
              <w:t>22,6</w:t>
            </w:r>
          </w:p>
        </w:tc>
        <w:tc>
          <w:tcPr>
            <w:tcW w:w="992" w:type="dxa"/>
          </w:tcPr>
          <w:p w:rsidR="004B2438" w:rsidRPr="004B2438" w:rsidRDefault="004B2438" w:rsidP="004B2438">
            <w:pPr>
              <w:jc w:val="center"/>
              <w:rPr>
                <w:sz w:val="22"/>
                <w:szCs w:val="22"/>
              </w:rPr>
            </w:pPr>
            <w:r w:rsidRPr="004B2438">
              <w:rPr>
                <w:sz w:val="22"/>
                <w:szCs w:val="22"/>
              </w:rPr>
              <w:t>22,6</w:t>
            </w:r>
          </w:p>
        </w:tc>
        <w:tc>
          <w:tcPr>
            <w:tcW w:w="916" w:type="dxa"/>
          </w:tcPr>
          <w:p w:rsidR="004B2438" w:rsidRPr="004B2438" w:rsidRDefault="004B2438" w:rsidP="004B2438">
            <w:pPr>
              <w:jc w:val="center"/>
              <w:rPr>
                <w:sz w:val="22"/>
                <w:szCs w:val="22"/>
              </w:rPr>
            </w:pPr>
            <w:r w:rsidRPr="004B2438">
              <w:rPr>
                <w:sz w:val="22"/>
                <w:szCs w:val="22"/>
              </w:rPr>
              <w:t>22,6</w:t>
            </w:r>
          </w:p>
        </w:tc>
        <w:tc>
          <w:tcPr>
            <w:tcW w:w="851" w:type="dxa"/>
          </w:tcPr>
          <w:p w:rsidR="004B2438" w:rsidRPr="004B2438" w:rsidRDefault="004B2438" w:rsidP="004B2438">
            <w:pPr>
              <w:jc w:val="center"/>
              <w:rPr>
                <w:sz w:val="22"/>
                <w:szCs w:val="22"/>
              </w:rPr>
            </w:pPr>
            <w:r w:rsidRPr="004B2438">
              <w:rPr>
                <w:sz w:val="22"/>
                <w:szCs w:val="22"/>
              </w:rPr>
              <w:t>22,6</w:t>
            </w:r>
          </w:p>
        </w:tc>
        <w:tc>
          <w:tcPr>
            <w:tcW w:w="918" w:type="dxa"/>
          </w:tcPr>
          <w:p w:rsidR="004B2438" w:rsidRPr="004B2438" w:rsidRDefault="004B2438" w:rsidP="004B2438">
            <w:pPr>
              <w:jc w:val="center"/>
              <w:rPr>
                <w:sz w:val="22"/>
                <w:szCs w:val="22"/>
              </w:rPr>
            </w:pPr>
            <w:r w:rsidRPr="004B2438">
              <w:rPr>
                <w:sz w:val="22"/>
                <w:szCs w:val="22"/>
              </w:rPr>
              <w:t>22,6</w:t>
            </w:r>
          </w:p>
        </w:tc>
        <w:tc>
          <w:tcPr>
            <w:tcW w:w="784" w:type="dxa"/>
          </w:tcPr>
          <w:p w:rsidR="004B2438" w:rsidRPr="004B2438" w:rsidRDefault="004B2438" w:rsidP="004B2438">
            <w:pPr>
              <w:jc w:val="center"/>
              <w:rPr>
                <w:sz w:val="22"/>
                <w:szCs w:val="22"/>
              </w:rPr>
            </w:pPr>
            <w:r w:rsidRPr="004B2438">
              <w:rPr>
                <w:sz w:val="22"/>
                <w:szCs w:val="22"/>
              </w:rPr>
              <w:t>22,6</w:t>
            </w:r>
          </w:p>
        </w:tc>
        <w:tc>
          <w:tcPr>
            <w:tcW w:w="784" w:type="dxa"/>
          </w:tcPr>
          <w:p w:rsidR="004B2438" w:rsidRPr="004B2438" w:rsidRDefault="004B2438" w:rsidP="004B2438">
            <w:pPr>
              <w:jc w:val="center"/>
              <w:rPr>
                <w:sz w:val="22"/>
                <w:szCs w:val="22"/>
              </w:rPr>
            </w:pPr>
            <w:r w:rsidRPr="004B2438">
              <w:rPr>
                <w:sz w:val="22"/>
                <w:szCs w:val="22"/>
              </w:rPr>
              <w:t>22,6</w:t>
            </w:r>
          </w:p>
        </w:tc>
        <w:tc>
          <w:tcPr>
            <w:tcW w:w="784" w:type="dxa"/>
          </w:tcPr>
          <w:p w:rsidR="004B2438" w:rsidRPr="004B2438" w:rsidRDefault="004B2438" w:rsidP="004B2438">
            <w:pPr>
              <w:jc w:val="center"/>
              <w:rPr>
                <w:sz w:val="22"/>
                <w:szCs w:val="22"/>
              </w:rPr>
            </w:pPr>
            <w:r w:rsidRPr="004B2438">
              <w:rPr>
                <w:sz w:val="22"/>
                <w:szCs w:val="22"/>
              </w:rPr>
              <w:t>113,0</w:t>
            </w:r>
          </w:p>
        </w:tc>
      </w:tr>
      <w:tr w:rsidR="004B2438" w:rsidRPr="004B2438" w:rsidTr="002B6076">
        <w:trPr>
          <w:trHeight w:val="181"/>
          <w:jc w:val="right"/>
        </w:trPr>
        <w:tc>
          <w:tcPr>
            <w:tcW w:w="4352" w:type="dxa"/>
            <w:gridSpan w:val="3"/>
            <w:vMerge/>
          </w:tcPr>
          <w:p w:rsidR="004B2438" w:rsidRPr="004B2438" w:rsidRDefault="004B2438" w:rsidP="004B2438">
            <w:pPr>
              <w:jc w:val="center"/>
              <w:rPr>
                <w:sz w:val="22"/>
                <w:szCs w:val="22"/>
              </w:rPr>
            </w:pP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бюджет района</w:t>
            </w:r>
          </w:p>
        </w:tc>
        <w:tc>
          <w:tcPr>
            <w:tcW w:w="993" w:type="dxa"/>
          </w:tcPr>
          <w:p w:rsidR="004B2438" w:rsidRPr="004B2438" w:rsidRDefault="004B2438" w:rsidP="004B2438">
            <w:pPr>
              <w:jc w:val="center"/>
              <w:rPr>
                <w:sz w:val="22"/>
                <w:szCs w:val="22"/>
              </w:rPr>
            </w:pPr>
            <w:r w:rsidRPr="004B2438">
              <w:rPr>
                <w:sz w:val="22"/>
                <w:szCs w:val="22"/>
              </w:rPr>
              <w:t>293,8</w:t>
            </w:r>
          </w:p>
        </w:tc>
        <w:tc>
          <w:tcPr>
            <w:tcW w:w="1057" w:type="dxa"/>
          </w:tcPr>
          <w:p w:rsidR="004B2438" w:rsidRPr="004B2438" w:rsidRDefault="004B2438" w:rsidP="004B2438">
            <w:pPr>
              <w:jc w:val="center"/>
              <w:rPr>
                <w:sz w:val="22"/>
                <w:szCs w:val="22"/>
              </w:rPr>
            </w:pPr>
            <w:r w:rsidRPr="004B2438">
              <w:rPr>
                <w:sz w:val="22"/>
                <w:szCs w:val="22"/>
              </w:rPr>
              <w:t>22,6</w:t>
            </w:r>
          </w:p>
        </w:tc>
        <w:tc>
          <w:tcPr>
            <w:tcW w:w="929" w:type="dxa"/>
          </w:tcPr>
          <w:p w:rsidR="004B2438" w:rsidRPr="004B2438" w:rsidRDefault="004B2438" w:rsidP="004B2438">
            <w:pPr>
              <w:jc w:val="center"/>
              <w:rPr>
                <w:sz w:val="22"/>
                <w:szCs w:val="22"/>
              </w:rPr>
            </w:pPr>
            <w:r w:rsidRPr="004B2438">
              <w:rPr>
                <w:sz w:val="22"/>
                <w:szCs w:val="22"/>
              </w:rPr>
              <w:t>22,6</w:t>
            </w:r>
          </w:p>
        </w:tc>
        <w:tc>
          <w:tcPr>
            <w:tcW w:w="992" w:type="dxa"/>
          </w:tcPr>
          <w:p w:rsidR="004B2438" w:rsidRPr="004B2438" w:rsidRDefault="004B2438" w:rsidP="004B2438">
            <w:pPr>
              <w:jc w:val="center"/>
              <w:rPr>
                <w:sz w:val="22"/>
                <w:szCs w:val="22"/>
              </w:rPr>
            </w:pPr>
            <w:r w:rsidRPr="004B2438">
              <w:rPr>
                <w:sz w:val="22"/>
                <w:szCs w:val="22"/>
              </w:rPr>
              <w:t>22,6</w:t>
            </w:r>
          </w:p>
        </w:tc>
        <w:tc>
          <w:tcPr>
            <w:tcW w:w="916" w:type="dxa"/>
          </w:tcPr>
          <w:p w:rsidR="004B2438" w:rsidRPr="004B2438" w:rsidRDefault="004B2438" w:rsidP="004B2438">
            <w:pPr>
              <w:jc w:val="center"/>
              <w:rPr>
                <w:sz w:val="22"/>
                <w:szCs w:val="22"/>
              </w:rPr>
            </w:pPr>
            <w:r w:rsidRPr="004B2438">
              <w:rPr>
                <w:sz w:val="22"/>
                <w:szCs w:val="22"/>
              </w:rPr>
              <w:t>22,6</w:t>
            </w:r>
          </w:p>
        </w:tc>
        <w:tc>
          <w:tcPr>
            <w:tcW w:w="851" w:type="dxa"/>
          </w:tcPr>
          <w:p w:rsidR="004B2438" w:rsidRPr="004B2438" w:rsidRDefault="004B2438" w:rsidP="004B2438">
            <w:pPr>
              <w:jc w:val="center"/>
              <w:rPr>
                <w:sz w:val="22"/>
                <w:szCs w:val="22"/>
              </w:rPr>
            </w:pPr>
            <w:r w:rsidRPr="004B2438">
              <w:rPr>
                <w:sz w:val="22"/>
                <w:szCs w:val="22"/>
              </w:rPr>
              <w:t>22,6</w:t>
            </w:r>
          </w:p>
        </w:tc>
        <w:tc>
          <w:tcPr>
            <w:tcW w:w="918" w:type="dxa"/>
          </w:tcPr>
          <w:p w:rsidR="004B2438" w:rsidRPr="004B2438" w:rsidRDefault="004B2438" w:rsidP="004B2438">
            <w:pPr>
              <w:jc w:val="center"/>
              <w:rPr>
                <w:sz w:val="22"/>
                <w:szCs w:val="22"/>
              </w:rPr>
            </w:pPr>
            <w:r w:rsidRPr="004B2438">
              <w:rPr>
                <w:sz w:val="22"/>
                <w:szCs w:val="22"/>
              </w:rPr>
              <w:t>22,6</w:t>
            </w:r>
          </w:p>
        </w:tc>
        <w:tc>
          <w:tcPr>
            <w:tcW w:w="784" w:type="dxa"/>
          </w:tcPr>
          <w:p w:rsidR="004B2438" w:rsidRPr="004B2438" w:rsidRDefault="004B2438" w:rsidP="004B2438">
            <w:pPr>
              <w:jc w:val="center"/>
              <w:rPr>
                <w:sz w:val="22"/>
                <w:szCs w:val="22"/>
              </w:rPr>
            </w:pPr>
            <w:r w:rsidRPr="004B2438">
              <w:rPr>
                <w:sz w:val="22"/>
                <w:szCs w:val="22"/>
              </w:rPr>
              <w:t>22,6</w:t>
            </w:r>
          </w:p>
        </w:tc>
        <w:tc>
          <w:tcPr>
            <w:tcW w:w="784" w:type="dxa"/>
          </w:tcPr>
          <w:p w:rsidR="004B2438" w:rsidRPr="004B2438" w:rsidRDefault="004B2438" w:rsidP="004B2438">
            <w:pPr>
              <w:jc w:val="center"/>
              <w:rPr>
                <w:sz w:val="22"/>
                <w:szCs w:val="22"/>
              </w:rPr>
            </w:pPr>
            <w:r w:rsidRPr="004B2438">
              <w:rPr>
                <w:sz w:val="22"/>
                <w:szCs w:val="22"/>
              </w:rPr>
              <w:t>22,6</w:t>
            </w:r>
          </w:p>
        </w:tc>
        <w:tc>
          <w:tcPr>
            <w:tcW w:w="784" w:type="dxa"/>
          </w:tcPr>
          <w:p w:rsidR="004B2438" w:rsidRPr="004B2438" w:rsidRDefault="004B2438" w:rsidP="004B2438">
            <w:pPr>
              <w:jc w:val="center"/>
              <w:rPr>
                <w:sz w:val="22"/>
                <w:szCs w:val="22"/>
              </w:rPr>
            </w:pPr>
            <w:r w:rsidRPr="004B2438">
              <w:rPr>
                <w:sz w:val="22"/>
                <w:szCs w:val="22"/>
              </w:rPr>
              <w:t>113,0</w:t>
            </w:r>
          </w:p>
        </w:tc>
      </w:tr>
      <w:tr w:rsidR="004B2438" w:rsidRPr="004B2438" w:rsidTr="002B6076">
        <w:trPr>
          <w:trHeight w:val="181"/>
          <w:jc w:val="right"/>
        </w:trPr>
        <w:tc>
          <w:tcPr>
            <w:tcW w:w="4352" w:type="dxa"/>
            <w:gridSpan w:val="3"/>
            <w:vMerge w:val="restart"/>
          </w:tcPr>
          <w:p w:rsidR="004B2438" w:rsidRPr="004B2438" w:rsidRDefault="004B2438" w:rsidP="004B2438">
            <w:pPr>
              <w:jc w:val="center"/>
              <w:rPr>
                <w:sz w:val="22"/>
                <w:szCs w:val="22"/>
              </w:rPr>
            </w:pPr>
            <w:r w:rsidRPr="004B2438">
              <w:rPr>
                <w:sz w:val="22"/>
                <w:szCs w:val="22"/>
              </w:rPr>
              <w:t>управление образования и молодежной политики администрации района</w:t>
            </w: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всего</w:t>
            </w:r>
          </w:p>
        </w:tc>
        <w:tc>
          <w:tcPr>
            <w:tcW w:w="993" w:type="dxa"/>
          </w:tcPr>
          <w:p w:rsidR="004B2438" w:rsidRPr="004B2438" w:rsidRDefault="004B2438" w:rsidP="004B2438">
            <w:pPr>
              <w:jc w:val="center"/>
              <w:rPr>
                <w:sz w:val="22"/>
                <w:szCs w:val="22"/>
              </w:rPr>
            </w:pPr>
            <w:r w:rsidRPr="004B2438">
              <w:rPr>
                <w:sz w:val="22"/>
                <w:szCs w:val="22"/>
              </w:rPr>
              <w:t>975,0</w:t>
            </w:r>
          </w:p>
        </w:tc>
        <w:tc>
          <w:tcPr>
            <w:tcW w:w="1057" w:type="dxa"/>
          </w:tcPr>
          <w:p w:rsidR="004B2438" w:rsidRPr="004B2438" w:rsidRDefault="004B2438" w:rsidP="004B2438">
            <w:pPr>
              <w:jc w:val="center"/>
              <w:rPr>
                <w:sz w:val="22"/>
                <w:szCs w:val="22"/>
              </w:rPr>
            </w:pPr>
            <w:r w:rsidRPr="004B2438">
              <w:rPr>
                <w:sz w:val="22"/>
                <w:szCs w:val="22"/>
              </w:rPr>
              <w:t>75,0</w:t>
            </w:r>
          </w:p>
        </w:tc>
        <w:tc>
          <w:tcPr>
            <w:tcW w:w="929" w:type="dxa"/>
          </w:tcPr>
          <w:p w:rsidR="004B2438" w:rsidRPr="004B2438" w:rsidRDefault="004B2438" w:rsidP="004B2438">
            <w:pPr>
              <w:jc w:val="center"/>
              <w:rPr>
                <w:sz w:val="22"/>
                <w:szCs w:val="22"/>
              </w:rPr>
            </w:pPr>
            <w:r w:rsidRPr="004B2438">
              <w:rPr>
                <w:sz w:val="22"/>
                <w:szCs w:val="22"/>
              </w:rPr>
              <w:t>75,0</w:t>
            </w:r>
          </w:p>
        </w:tc>
        <w:tc>
          <w:tcPr>
            <w:tcW w:w="992" w:type="dxa"/>
          </w:tcPr>
          <w:p w:rsidR="004B2438" w:rsidRPr="004B2438" w:rsidRDefault="004B2438" w:rsidP="004B2438">
            <w:pPr>
              <w:jc w:val="center"/>
              <w:rPr>
                <w:sz w:val="22"/>
                <w:szCs w:val="22"/>
              </w:rPr>
            </w:pPr>
            <w:r w:rsidRPr="004B2438">
              <w:rPr>
                <w:sz w:val="22"/>
                <w:szCs w:val="22"/>
              </w:rPr>
              <w:t>75,0</w:t>
            </w:r>
          </w:p>
        </w:tc>
        <w:tc>
          <w:tcPr>
            <w:tcW w:w="916" w:type="dxa"/>
          </w:tcPr>
          <w:p w:rsidR="004B2438" w:rsidRPr="004B2438" w:rsidRDefault="004B2438" w:rsidP="004B2438">
            <w:pPr>
              <w:jc w:val="center"/>
              <w:rPr>
                <w:sz w:val="22"/>
                <w:szCs w:val="22"/>
              </w:rPr>
            </w:pPr>
            <w:r w:rsidRPr="004B2438">
              <w:rPr>
                <w:sz w:val="22"/>
                <w:szCs w:val="22"/>
              </w:rPr>
              <w:t>75,0</w:t>
            </w:r>
          </w:p>
        </w:tc>
        <w:tc>
          <w:tcPr>
            <w:tcW w:w="851" w:type="dxa"/>
          </w:tcPr>
          <w:p w:rsidR="004B2438" w:rsidRPr="004B2438" w:rsidRDefault="004B2438" w:rsidP="004B2438">
            <w:pPr>
              <w:jc w:val="center"/>
              <w:rPr>
                <w:sz w:val="22"/>
                <w:szCs w:val="22"/>
              </w:rPr>
            </w:pPr>
            <w:r w:rsidRPr="004B2438">
              <w:rPr>
                <w:sz w:val="22"/>
                <w:szCs w:val="22"/>
              </w:rPr>
              <w:t>75,0</w:t>
            </w:r>
          </w:p>
        </w:tc>
        <w:tc>
          <w:tcPr>
            <w:tcW w:w="918" w:type="dxa"/>
          </w:tcPr>
          <w:p w:rsidR="004B2438" w:rsidRPr="004B2438" w:rsidRDefault="004B2438" w:rsidP="004B2438">
            <w:pPr>
              <w:jc w:val="center"/>
              <w:rPr>
                <w:sz w:val="22"/>
                <w:szCs w:val="22"/>
              </w:rPr>
            </w:pPr>
            <w:r w:rsidRPr="004B2438">
              <w:rPr>
                <w:sz w:val="22"/>
                <w:szCs w:val="22"/>
              </w:rPr>
              <w:t>75,0</w:t>
            </w:r>
          </w:p>
        </w:tc>
        <w:tc>
          <w:tcPr>
            <w:tcW w:w="784" w:type="dxa"/>
          </w:tcPr>
          <w:p w:rsidR="004B2438" w:rsidRPr="004B2438" w:rsidRDefault="004B2438" w:rsidP="004B2438">
            <w:pPr>
              <w:jc w:val="center"/>
              <w:rPr>
                <w:sz w:val="22"/>
                <w:szCs w:val="22"/>
              </w:rPr>
            </w:pPr>
            <w:r w:rsidRPr="004B2438">
              <w:rPr>
                <w:sz w:val="22"/>
                <w:szCs w:val="22"/>
              </w:rPr>
              <w:t>75,0</w:t>
            </w:r>
          </w:p>
        </w:tc>
        <w:tc>
          <w:tcPr>
            <w:tcW w:w="784" w:type="dxa"/>
          </w:tcPr>
          <w:p w:rsidR="004B2438" w:rsidRPr="004B2438" w:rsidRDefault="004B2438" w:rsidP="004B2438">
            <w:pPr>
              <w:jc w:val="center"/>
              <w:rPr>
                <w:sz w:val="22"/>
                <w:szCs w:val="22"/>
              </w:rPr>
            </w:pPr>
            <w:r w:rsidRPr="004B2438">
              <w:rPr>
                <w:sz w:val="22"/>
                <w:szCs w:val="22"/>
              </w:rPr>
              <w:t>75,0</w:t>
            </w:r>
          </w:p>
        </w:tc>
        <w:tc>
          <w:tcPr>
            <w:tcW w:w="784" w:type="dxa"/>
          </w:tcPr>
          <w:p w:rsidR="004B2438" w:rsidRPr="004B2438" w:rsidRDefault="004B2438" w:rsidP="004B2438">
            <w:pPr>
              <w:jc w:val="center"/>
              <w:rPr>
                <w:sz w:val="22"/>
                <w:szCs w:val="22"/>
              </w:rPr>
            </w:pPr>
            <w:r w:rsidRPr="004B2438">
              <w:rPr>
                <w:sz w:val="22"/>
                <w:szCs w:val="22"/>
              </w:rPr>
              <w:t>375,0</w:t>
            </w:r>
          </w:p>
        </w:tc>
      </w:tr>
      <w:tr w:rsidR="004B2438" w:rsidRPr="004B2438" w:rsidTr="002B6076">
        <w:trPr>
          <w:trHeight w:val="181"/>
          <w:jc w:val="right"/>
        </w:trPr>
        <w:tc>
          <w:tcPr>
            <w:tcW w:w="4352" w:type="dxa"/>
            <w:gridSpan w:val="3"/>
            <w:vMerge/>
          </w:tcPr>
          <w:p w:rsidR="004B2438" w:rsidRPr="004B2438" w:rsidRDefault="004B2438" w:rsidP="004B2438">
            <w:pPr>
              <w:jc w:val="center"/>
              <w:rPr>
                <w:sz w:val="22"/>
                <w:szCs w:val="22"/>
              </w:rPr>
            </w:pP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бюджет района</w:t>
            </w:r>
          </w:p>
        </w:tc>
        <w:tc>
          <w:tcPr>
            <w:tcW w:w="993" w:type="dxa"/>
          </w:tcPr>
          <w:p w:rsidR="004B2438" w:rsidRPr="004B2438" w:rsidRDefault="004B2438" w:rsidP="004B2438">
            <w:pPr>
              <w:jc w:val="center"/>
              <w:rPr>
                <w:sz w:val="22"/>
                <w:szCs w:val="22"/>
              </w:rPr>
            </w:pPr>
            <w:r w:rsidRPr="004B2438">
              <w:rPr>
                <w:sz w:val="22"/>
                <w:szCs w:val="22"/>
              </w:rPr>
              <w:t>975,0</w:t>
            </w:r>
          </w:p>
        </w:tc>
        <w:tc>
          <w:tcPr>
            <w:tcW w:w="1057" w:type="dxa"/>
          </w:tcPr>
          <w:p w:rsidR="004B2438" w:rsidRPr="004B2438" w:rsidRDefault="004B2438" w:rsidP="004B2438">
            <w:pPr>
              <w:jc w:val="center"/>
              <w:rPr>
                <w:sz w:val="22"/>
                <w:szCs w:val="22"/>
              </w:rPr>
            </w:pPr>
            <w:r w:rsidRPr="004B2438">
              <w:rPr>
                <w:sz w:val="22"/>
                <w:szCs w:val="22"/>
              </w:rPr>
              <w:t>75,0</w:t>
            </w:r>
          </w:p>
        </w:tc>
        <w:tc>
          <w:tcPr>
            <w:tcW w:w="929" w:type="dxa"/>
          </w:tcPr>
          <w:p w:rsidR="004B2438" w:rsidRPr="004B2438" w:rsidRDefault="004B2438" w:rsidP="004B2438">
            <w:pPr>
              <w:jc w:val="center"/>
              <w:rPr>
                <w:sz w:val="22"/>
                <w:szCs w:val="22"/>
              </w:rPr>
            </w:pPr>
            <w:r w:rsidRPr="004B2438">
              <w:rPr>
                <w:sz w:val="22"/>
                <w:szCs w:val="22"/>
              </w:rPr>
              <w:t>75,0</w:t>
            </w:r>
          </w:p>
        </w:tc>
        <w:tc>
          <w:tcPr>
            <w:tcW w:w="992" w:type="dxa"/>
          </w:tcPr>
          <w:p w:rsidR="004B2438" w:rsidRPr="004B2438" w:rsidRDefault="004B2438" w:rsidP="004B2438">
            <w:pPr>
              <w:jc w:val="center"/>
              <w:rPr>
                <w:sz w:val="22"/>
                <w:szCs w:val="22"/>
              </w:rPr>
            </w:pPr>
            <w:r w:rsidRPr="004B2438">
              <w:rPr>
                <w:sz w:val="22"/>
                <w:szCs w:val="22"/>
              </w:rPr>
              <w:t>75,0</w:t>
            </w:r>
          </w:p>
        </w:tc>
        <w:tc>
          <w:tcPr>
            <w:tcW w:w="916" w:type="dxa"/>
          </w:tcPr>
          <w:p w:rsidR="004B2438" w:rsidRPr="004B2438" w:rsidRDefault="004B2438" w:rsidP="004B2438">
            <w:pPr>
              <w:jc w:val="center"/>
              <w:rPr>
                <w:sz w:val="22"/>
                <w:szCs w:val="22"/>
              </w:rPr>
            </w:pPr>
            <w:r w:rsidRPr="004B2438">
              <w:rPr>
                <w:sz w:val="22"/>
                <w:szCs w:val="22"/>
              </w:rPr>
              <w:t>75,0</w:t>
            </w:r>
          </w:p>
        </w:tc>
        <w:tc>
          <w:tcPr>
            <w:tcW w:w="851" w:type="dxa"/>
          </w:tcPr>
          <w:p w:rsidR="004B2438" w:rsidRPr="004B2438" w:rsidRDefault="004B2438" w:rsidP="004B2438">
            <w:pPr>
              <w:jc w:val="center"/>
              <w:rPr>
                <w:sz w:val="22"/>
                <w:szCs w:val="22"/>
              </w:rPr>
            </w:pPr>
            <w:r w:rsidRPr="004B2438">
              <w:rPr>
                <w:sz w:val="22"/>
                <w:szCs w:val="22"/>
              </w:rPr>
              <w:t>75,0</w:t>
            </w:r>
          </w:p>
        </w:tc>
        <w:tc>
          <w:tcPr>
            <w:tcW w:w="918" w:type="dxa"/>
          </w:tcPr>
          <w:p w:rsidR="004B2438" w:rsidRPr="004B2438" w:rsidRDefault="004B2438" w:rsidP="004B2438">
            <w:pPr>
              <w:jc w:val="center"/>
              <w:rPr>
                <w:sz w:val="22"/>
                <w:szCs w:val="22"/>
              </w:rPr>
            </w:pPr>
            <w:r w:rsidRPr="004B2438">
              <w:rPr>
                <w:sz w:val="22"/>
                <w:szCs w:val="22"/>
              </w:rPr>
              <w:t>75,0</w:t>
            </w:r>
          </w:p>
        </w:tc>
        <w:tc>
          <w:tcPr>
            <w:tcW w:w="784" w:type="dxa"/>
          </w:tcPr>
          <w:p w:rsidR="004B2438" w:rsidRPr="004B2438" w:rsidRDefault="004B2438" w:rsidP="004B2438">
            <w:pPr>
              <w:jc w:val="center"/>
              <w:rPr>
                <w:sz w:val="22"/>
                <w:szCs w:val="22"/>
              </w:rPr>
            </w:pPr>
            <w:r w:rsidRPr="004B2438">
              <w:rPr>
                <w:sz w:val="22"/>
                <w:szCs w:val="22"/>
              </w:rPr>
              <w:t>75,0</w:t>
            </w:r>
          </w:p>
        </w:tc>
        <w:tc>
          <w:tcPr>
            <w:tcW w:w="784" w:type="dxa"/>
          </w:tcPr>
          <w:p w:rsidR="004B2438" w:rsidRPr="004B2438" w:rsidRDefault="004B2438" w:rsidP="004B2438">
            <w:pPr>
              <w:jc w:val="center"/>
              <w:rPr>
                <w:sz w:val="22"/>
                <w:szCs w:val="22"/>
              </w:rPr>
            </w:pPr>
            <w:r w:rsidRPr="004B2438">
              <w:rPr>
                <w:sz w:val="22"/>
                <w:szCs w:val="22"/>
              </w:rPr>
              <w:t>75,0</w:t>
            </w:r>
          </w:p>
        </w:tc>
        <w:tc>
          <w:tcPr>
            <w:tcW w:w="784" w:type="dxa"/>
          </w:tcPr>
          <w:p w:rsidR="004B2438" w:rsidRPr="004B2438" w:rsidRDefault="004B2438" w:rsidP="004B2438">
            <w:pPr>
              <w:jc w:val="center"/>
              <w:rPr>
                <w:sz w:val="22"/>
                <w:szCs w:val="22"/>
              </w:rPr>
            </w:pPr>
            <w:r w:rsidRPr="004B2438">
              <w:rPr>
                <w:sz w:val="22"/>
                <w:szCs w:val="22"/>
              </w:rPr>
              <w:t>375,0</w:t>
            </w:r>
          </w:p>
        </w:tc>
      </w:tr>
      <w:tr w:rsidR="004B2438" w:rsidRPr="004B2438" w:rsidTr="002B6076">
        <w:trPr>
          <w:trHeight w:val="181"/>
          <w:jc w:val="right"/>
        </w:trPr>
        <w:tc>
          <w:tcPr>
            <w:tcW w:w="4352" w:type="dxa"/>
            <w:gridSpan w:val="3"/>
            <w:vMerge w:val="restart"/>
          </w:tcPr>
          <w:p w:rsidR="004B2438" w:rsidRPr="004B2438" w:rsidRDefault="004B2438" w:rsidP="004B2438">
            <w:pPr>
              <w:jc w:val="center"/>
              <w:rPr>
                <w:sz w:val="22"/>
                <w:szCs w:val="22"/>
              </w:rPr>
            </w:pPr>
            <w:r w:rsidRPr="004B2438">
              <w:rPr>
                <w:sz w:val="22"/>
                <w:szCs w:val="22"/>
              </w:rPr>
              <w:lastRenderedPageBreak/>
              <w:t>муниципальное казенное учреждение «Управление капитального строительства по застройке Нижневартовского района»</w:t>
            </w: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всего</w:t>
            </w:r>
          </w:p>
        </w:tc>
        <w:tc>
          <w:tcPr>
            <w:tcW w:w="993" w:type="dxa"/>
          </w:tcPr>
          <w:p w:rsidR="004B2438" w:rsidRPr="004B2438" w:rsidRDefault="004B2438" w:rsidP="004B2438">
            <w:pPr>
              <w:jc w:val="center"/>
              <w:rPr>
                <w:sz w:val="22"/>
                <w:szCs w:val="22"/>
              </w:rPr>
            </w:pPr>
            <w:r w:rsidRPr="004B2438">
              <w:rPr>
                <w:sz w:val="22"/>
                <w:szCs w:val="22"/>
              </w:rPr>
              <w:t>2416,953</w:t>
            </w:r>
          </w:p>
        </w:tc>
        <w:tc>
          <w:tcPr>
            <w:tcW w:w="1057" w:type="dxa"/>
          </w:tcPr>
          <w:p w:rsidR="004B2438" w:rsidRPr="004B2438" w:rsidRDefault="004B2438" w:rsidP="004B2438">
            <w:pPr>
              <w:jc w:val="center"/>
              <w:rPr>
                <w:sz w:val="22"/>
                <w:szCs w:val="22"/>
              </w:rPr>
            </w:pPr>
            <w:r w:rsidRPr="004B2438">
              <w:rPr>
                <w:sz w:val="22"/>
                <w:szCs w:val="22"/>
              </w:rPr>
              <w:t>2416,953</w:t>
            </w:r>
          </w:p>
        </w:tc>
        <w:tc>
          <w:tcPr>
            <w:tcW w:w="929" w:type="dxa"/>
          </w:tcPr>
          <w:p w:rsidR="004B2438" w:rsidRPr="004B2438" w:rsidRDefault="004B2438" w:rsidP="004B2438">
            <w:pPr>
              <w:jc w:val="center"/>
              <w:rPr>
                <w:sz w:val="22"/>
                <w:szCs w:val="22"/>
              </w:rPr>
            </w:pPr>
            <w:r w:rsidRPr="004B2438">
              <w:rPr>
                <w:sz w:val="22"/>
                <w:szCs w:val="22"/>
              </w:rPr>
              <w:t>-</w:t>
            </w:r>
          </w:p>
        </w:tc>
        <w:tc>
          <w:tcPr>
            <w:tcW w:w="992" w:type="dxa"/>
          </w:tcPr>
          <w:p w:rsidR="004B2438" w:rsidRPr="004B2438" w:rsidRDefault="004B2438" w:rsidP="004B2438">
            <w:pPr>
              <w:jc w:val="center"/>
              <w:rPr>
                <w:sz w:val="22"/>
                <w:szCs w:val="22"/>
              </w:rPr>
            </w:pPr>
            <w:r w:rsidRPr="004B2438">
              <w:rPr>
                <w:sz w:val="22"/>
                <w:szCs w:val="22"/>
              </w:rPr>
              <w:t>-</w:t>
            </w:r>
          </w:p>
        </w:tc>
        <w:tc>
          <w:tcPr>
            <w:tcW w:w="916" w:type="dxa"/>
          </w:tcPr>
          <w:p w:rsidR="004B2438" w:rsidRPr="004B2438" w:rsidRDefault="004B2438" w:rsidP="004B2438">
            <w:pPr>
              <w:jc w:val="center"/>
              <w:rPr>
                <w:sz w:val="22"/>
                <w:szCs w:val="22"/>
              </w:rPr>
            </w:pPr>
            <w:r w:rsidRPr="004B2438">
              <w:rPr>
                <w:sz w:val="22"/>
                <w:szCs w:val="22"/>
              </w:rPr>
              <w:t>-</w:t>
            </w:r>
          </w:p>
        </w:tc>
        <w:tc>
          <w:tcPr>
            <w:tcW w:w="851" w:type="dxa"/>
          </w:tcPr>
          <w:p w:rsidR="004B2438" w:rsidRPr="004B2438" w:rsidRDefault="004B2438" w:rsidP="004B2438">
            <w:pPr>
              <w:jc w:val="center"/>
              <w:rPr>
                <w:sz w:val="22"/>
                <w:szCs w:val="22"/>
              </w:rPr>
            </w:pPr>
            <w:r w:rsidRPr="004B2438">
              <w:rPr>
                <w:sz w:val="22"/>
                <w:szCs w:val="22"/>
              </w:rPr>
              <w:t>-</w:t>
            </w:r>
          </w:p>
        </w:tc>
        <w:tc>
          <w:tcPr>
            <w:tcW w:w="918"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lang w:val="en-US"/>
              </w:rPr>
            </w:pPr>
            <w:r w:rsidRPr="004B2438">
              <w:rPr>
                <w:sz w:val="22"/>
                <w:szCs w:val="22"/>
                <w:lang w:val="en-US"/>
              </w:rPr>
              <w:t>-</w:t>
            </w:r>
          </w:p>
        </w:tc>
        <w:tc>
          <w:tcPr>
            <w:tcW w:w="784" w:type="dxa"/>
          </w:tcPr>
          <w:p w:rsidR="004B2438" w:rsidRPr="004B2438" w:rsidRDefault="004B2438" w:rsidP="004B2438">
            <w:pPr>
              <w:jc w:val="center"/>
              <w:rPr>
                <w:sz w:val="22"/>
                <w:szCs w:val="22"/>
                <w:lang w:val="en-US"/>
              </w:rPr>
            </w:pPr>
            <w:r w:rsidRPr="004B2438">
              <w:rPr>
                <w:sz w:val="22"/>
                <w:szCs w:val="22"/>
                <w:lang w:val="en-US"/>
              </w:rPr>
              <w:t>-</w:t>
            </w:r>
          </w:p>
        </w:tc>
        <w:tc>
          <w:tcPr>
            <w:tcW w:w="784" w:type="dxa"/>
          </w:tcPr>
          <w:p w:rsidR="004B2438" w:rsidRPr="004B2438" w:rsidRDefault="004B2438" w:rsidP="004B2438">
            <w:pPr>
              <w:jc w:val="center"/>
              <w:rPr>
                <w:sz w:val="22"/>
                <w:szCs w:val="22"/>
              </w:rPr>
            </w:pPr>
            <w:r w:rsidRPr="004B2438">
              <w:rPr>
                <w:sz w:val="22"/>
                <w:szCs w:val="22"/>
              </w:rPr>
              <w:t>-</w:t>
            </w:r>
          </w:p>
        </w:tc>
      </w:tr>
      <w:tr w:rsidR="004B2438" w:rsidRPr="004B2438" w:rsidTr="002B6076">
        <w:trPr>
          <w:trHeight w:val="181"/>
          <w:jc w:val="right"/>
        </w:trPr>
        <w:tc>
          <w:tcPr>
            <w:tcW w:w="4352" w:type="dxa"/>
            <w:gridSpan w:val="3"/>
            <w:vMerge/>
          </w:tcPr>
          <w:p w:rsidR="004B2438" w:rsidRPr="004B2438" w:rsidRDefault="004B2438" w:rsidP="004B2438">
            <w:pPr>
              <w:jc w:val="center"/>
              <w:rPr>
                <w:sz w:val="22"/>
                <w:szCs w:val="22"/>
              </w:rPr>
            </w:pPr>
          </w:p>
        </w:tc>
        <w:tc>
          <w:tcPr>
            <w:tcW w:w="1319" w:type="dxa"/>
          </w:tcPr>
          <w:p w:rsidR="004B2438" w:rsidRPr="004B2438" w:rsidRDefault="004B2438" w:rsidP="004B2438">
            <w:pPr>
              <w:jc w:val="center"/>
              <w:rPr>
                <w:sz w:val="22"/>
                <w:szCs w:val="22"/>
              </w:rPr>
            </w:pPr>
            <w:r w:rsidRPr="004B2438">
              <w:rPr>
                <w:sz w:val="22"/>
                <w:szCs w:val="22"/>
              </w:rPr>
              <w:t>х</w:t>
            </w:r>
          </w:p>
        </w:tc>
        <w:tc>
          <w:tcPr>
            <w:tcW w:w="1275" w:type="dxa"/>
          </w:tcPr>
          <w:p w:rsidR="004B2438" w:rsidRPr="004B2438" w:rsidRDefault="004B2438" w:rsidP="004B2438">
            <w:pPr>
              <w:jc w:val="center"/>
              <w:rPr>
                <w:sz w:val="22"/>
                <w:szCs w:val="22"/>
              </w:rPr>
            </w:pPr>
            <w:r w:rsidRPr="004B2438">
              <w:rPr>
                <w:sz w:val="22"/>
                <w:szCs w:val="22"/>
              </w:rPr>
              <w:t>бюджет района</w:t>
            </w:r>
          </w:p>
        </w:tc>
        <w:tc>
          <w:tcPr>
            <w:tcW w:w="993" w:type="dxa"/>
          </w:tcPr>
          <w:p w:rsidR="004B2438" w:rsidRPr="004B2438" w:rsidRDefault="004B2438" w:rsidP="004B2438">
            <w:pPr>
              <w:jc w:val="center"/>
              <w:rPr>
                <w:sz w:val="22"/>
                <w:szCs w:val="22"/>
              </w:rPr>
            </w:pPr>
            <w:r w:rsidRPr="004B2438">
              <w:rPr>
                <w:sz w:val="22"/>
                <w:szCs w:val="22"/>
              </w:rPr>
              <w:t>2416,953</w:t>
            </w:r>
          </w:p>
        </w:tc>
        <w:tc>
          <w:tcPr>
            <w:tcW w:w="1057" w:type="dxa"/>
          </w:tcPr>
          <w:p w:rsidR="004B2438" w:rsidRPr="004B2438" w:rsidRDefault="004B2438" w:rsidP="004B2438">
            <w:pPr>
              <w:jc w:val="center"/>
              <w:rPr>
                <w:sz w:val="22"/>
                <w:szCs w:val="22"/>
              </w:rPr>
            </w:pPr>
            <w:r w:rsidRPr="004B2438">
              <w:rPr>
                <w:sz w:val="22"/>
                <w:szCs w:val="22"/>
              </w:rPr>
              <w:t>2416,953</w:t>
            </w:r>
          </w:p>
        </w:tc>
        <w:tc>
          <w:tcPr>
            <w:tcW w:w="929" w:type="dxa"/>
          </w:tcPr>
          <w:p w:rsidR="004B2438" w:rsidRPr="004B2438" w:rsidRDefault="004B2438" w:rsidP="004B2438">
            <w:pPr>
              <w:jc w:val="center"/>
              <w:rPr>
                <w:sz w:val="22"/>
                <w:szCs w:val="22"/>
              </w:rPr>
            </w:pPr>
            <w:r w:rsidRPr="004B2438">
              <w:rPr>
                <w:sz w:val="22"/>
                <w:szCs w:val="22"/>
              </w:rPr>
              <w:t>-</w:t>
            </w:r>
          </w:p>
        </w:tc>
        <w:tc>
          <w:tcPr>
            <w:tcW w:w="992" w:type="dxa"/>
          </w:tcPr>
          <w:p w:rsidR="004B2438" w:rsidRPr="004B2438" w:rsidRDefault="004B2438" w:rsidP="004B2438">
            <w:pPr>
              <w:jc w:val="center"/>
              <w:rPr>
                <w:sz w:val="22"/>
                <w:szCs w:val="22"/>
              </w:rPr>
            </w:pPr>
            <w:r w:rsidRPr="004B2438">
              <w:rPr>
                <w:sz w:val="22"/>
                <w:szCs w:val="22"/>
              </w:rPr>
              <w:t>-</w:t>
            </w:r>
          </w:p>
        </w:tc>
        <w:tc>
          <w:tcPr>
            <w:tcW w:w="916" w:type="dxa"/>
          </w:tcPr>
          <w:p w:rsidR="004B2438" w:rsidRPr="004B2438" w:rsidRDefault="004B2438" w:rsidP="004B2438">
            <w:pPr>
              <w:jc w:val="center"/>
              <w:rPr>
                <w:sz w:val="22"/>
                <w:szCs w:val="22"/>
              </w:rPr>
            </w:pPr>
            <w:r w:rsidRPr="004B2438">
              <w:rPr>
                <w:sz w:val="22"/>
                <w:szCs w:val="22"/>
              </w:rPr>
              <w:t>-</w:t>
            </w:r>
          </w:p>
        </w:tc>
        <w:tc>
          <w:tcPr>
            <w:tcW w:w="851" w:type="dxa"/>
          </w:tcPr>
          <w:p w:rsidR="004B2438" w:rsidRPr="004B2438" w:rsidRDefault="004B2438" w:rsidP="004B2438">
            <w:pPr>
              <w:jc w:val="center"/>
              <w:rPr>
                <w:sz w:val="22"/>
                <w:szCs w:val="22"/>
              </w:rPr>
            </w:pPr>
            <w:r w:rsidRPr="004B2438">
              <w:rPr>
                <w:sz w:val="22"/>
                <w:szCs w:val="22"/>
              </w:rPr>
              <w:t>-</w:t>
            </w:r>
          </w:p>
        </w:tc>
        <w:tc>
          <w:tcPr>
            <w:tcW w:w="918" w:type="dxa"/>
          </w:tcPr>
          <w:p w:rsidR="004B2438" w:rsidRPr="004B2438" w:rsidRDefault="004B2438" w:rsidP="004B2438">
            <w:pPr>
              <w:jc w:val="center"/>
              <w:rPr>
                <w:sz w:val="22"/>
                <w:szCs w:val="22"/>
              </w:rPr>
            </w:pPr>
            <w:r w:rsidRPr="004B2438">
              <w:rPr>
                <w:sz w:val="22"/>
                <w:szCs w:val="22"/>
              </w:rPr>
              <w:t>-</w:t>
            </w:r>
          </w:p>
        </w:tc>
        <w:tc>
          <w:tcPr>
            <w:tcW w:w="784" w:type="dxa"/>
          </w:tcPr>
          <w:p w:rsidR="004B2438" w:rsidRPr="004B2438" w:rsidRDefault="004B2438" w:rsidP="004B2438">
            <w:pPr>
              <w:jc w:val="center"/>
              <w:rPr>
                <w:sz w:val="22"/>
                <w:szCs w:val="22"/>
                <w:lang w:val="en-US"/>
              </w:rPr>
            </w:pPr>
            <w:r w:rsidRPr="004B2438">
              <w:rPr>
                <w:sz w:val="22"/>
                <w:szCs w:val="22"/>
                <w:lang w:val="en-US"/>
              </w:rPr>
              <w:t>-</w:t>
            </w:r>
          </w:p>
        </w:tc>
        <w:tc>
          <w:tcPr>
            <w:tcW w:w="784" w:type="dxa"/>
          </w:tcPr>
          <w:p w:rsidR="004B2438" w:rsidRPr="004B2438" w:rsidRDefault="004B2438" w:rsidP="004B2438">
            <w:pPr>
              <w:jc w:val="center"/>
              <w:rPr>
                <w:sz w:val="22"/>
                <w:szCs w:val="22"/>
                <w:lang w:val="en-US"/>
              </w:rPr>
            </w:pPr>
            <w:r w:rsidRPr="004B2438">
              <w:rPr>
                <w:sz w:val="22"/>
                <w:szCs w:val="22"/>
                <w:lang w:val="en-US"/>
              </w:rPr>
              <w:t>-</w:t>
            </w:r>
          </w:p>
        </w:tc>
        <w:tc>
          <w:tcPr>
            <w:tcW w:w="784" w:type="dxa"/>
          </w:tcPr>
          <w:p w:rsidR="004B2438" w:rsidRPr="004B2438" w:rsidRDefault="004B2438" w:rsidP="004B2438">
            <w:pPr>
              <w:jc w:val="center"/>
              <w:rPr>
                <w:sz w:val="22"/>
                <w:szCs w:val="22"/>
              </w:rPr>
            </w:pPr>
            <w:r w:rsidRPr="004B2438">
              <w:rPr>
                <w:sz w:val="22"/>
                <w:szCs w:val="22"/>
              </w:rPr>
              <w:t>-</w:t>
            </w:r>
          </w:p>
        </w:tc>
      </w:tr>
    </w:tbl>
    <w:p w:rsidR="004B2438" w:rsidRPr="004D5986" w:rsidRDefault="004D5986" w:rsidP="004D5986">
      <w:pPr>
        <w:ind w:left="10206"/>
        <w:jc w:val="right"/>
        <w:rPr>
          <w:szCs w:val="22"/>
        </w:rPr>
      </w:pPr>
      <w:r>
        <w:rPr>
          <w:szCs w:val="22"/>
        </w:rPr>
        <w:t>.».</w:t>
      </w:r>
    </w:p>
    <w:sectPr w:rsidR="004B2438" w:rsidRPr="004D5986" w:rsidSect="004B2438">
      <w:pgSz w:w="16838" w:h="11906" w:orient="landscape"/>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4166" w:rsidRDefault="00274166">
      <w:r>
        <w:separator/>
      </w:r>
    </w:p>
  </w:endnote>
  <w:endnote w:type="continuationSeparator" w:id="1">
    <w:p w:rsidR="00274166" w:rsidRDefault="002741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4166" w:rsidRDefault="00274166">
      <w:r>
        <w:separator/>
      </w:r>
    </w:p>
  </w:footnote>
  <w:footnote w:type="continuationSeparator" w:id="1">
    <w:p w:rsidR="00274166" w:rsidRDefault="002741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76582435"/>
      <w:docPartObj>
        <w:docPartGallery w:val="Page Numbers (Top of Page)"/>
        <w:docPartUnique/>
      </w:docPartObj>
    </w:sdtPr>
    <w:sdtContent>
      <w:p w:rsidR="002B6076" w:rsidRDefault="00880972">
        <w:pPr>
          <w:pStyle w:val="a4"/>
          <w:jc w:val="center"/>
        </w:pPr>
        <w:r>
          <w:fldChar w:fldCharType="begin"/>
        </w:r>
        <w:r w:rsidR="002B6076">
          <w:instrText>PAGE   \* MERGEFORMAT</w:instrText>
        </w:r>
        <w:r>
          <w:fldChar w:fldCharType="separate"/>
        </w:r>
        <w:r w:rsidR="00D644D9">
          <w:rPr>
            <w:noProof/>
          </w:rPr>
          <w:t>11</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num w:numId="1">
    <w:abstractNumId w:val="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643074"/>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1794"/>
    <w:rsid w:val="00032804"/>
    <w:rsid w:val="00032EB5"/>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41B"/>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74166"/>
    <w:rsid w:val="00280054"/>
    <w:rsid w:val="002805A2"/>
    <w:rsid w:val="00282355"/>
    <w:rsid w:val="002827F4"/>
    <w:rsid w:val="002834EC"/>
    <w:rsid w:val="00292AB0"/>
    <w:rsid w:val="002954C9"/>
    <w:rsid w:val="002A2381"/>
    <w:rsid w:val="002A264B"/>
    <w:rsid w:val="002A51A2"/>
    <w:rsid w:val="002A6D69"/>
    <w:rsid w:val="002A7193"/>
    <w:rsid w:val="002B07F7"/>
    <w:rsid w:val="002B3AA0"/>
    <w:rsid w:val="002B59BF"/>
    <w:rsid w:val="002B6076"/>
    <w:rsid w:val="002C0F4C"/>
    <w:rsid w:val="002C147A"/>
    <w:rsid w:val="002C4FD0"/>
    <w:rsid w:val="002C531A"/>
    <w:rsid w:val="002C598B"/>
    <w:rsid w:val="002C6E40"/>
    <w:rsid w:val="002C7C18"/>
    <w:rsid w:val="002C7E40"/>
    <w:rsid w:val="002D37C2"/>
    <w:rsid w:val="002D3B24"/>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DF1"/>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38DE"/>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2438"/>
    <w:rsid w:val="004B51BA"/>
    <w:rsid w:val="004B64F4"/>
    <w:rsid w:val="004B676E"/>
    <w:rsid w:val="004B6EA1"/>
    <w:rsid w:val="004C04FE"/>
    <w:rsid w:val="004C1FD7"/>
    <w:rsid w:val="004C4852"/>
    <w:rsid w:val="004C562F"/>
    <w:rsid w:val="004C6160"/>
    <w:rsid w:val="004C66D3"/>
    <w:rsid w:val="004C6881"/>
    <w:rsid w:val="004C6D8F"/>
    <w:rsid w:val="004D0A7B"/>
    <w:rsid w:val="004D0D3F"/>
    <w:rsid w:val="004D0ED5"/>
    <w:rsid w:val="004D26C8"/>
    <w:rsid w:val="004D44AE"/>
    <w:rsid w:val="004D4587"/>
    <w:rsid w:val="004D5986"/>
    <w:rsid w:val="004D7118"/>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16809"/>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2833"/>
    <w:rsid w:val="006631E3"/>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5E55"/>
    <w:rsid w:val="0084025E"/>
    <w:rsid w:val="00841375"/>
    <w:rsid w:val="008418DC"/>
    <w:rsid w:val="008423B1"/>
    <w:rsid w:val="00842861"/>
    <w:rsid w:val="00842EC6"/>
    <w:rsid w:val="00843710"/>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0972"/>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6C9D"/>
    <w:rsid w:val="00911B2C"/>
    <w:rsid w:val="00914C02"/>
    <w:rsid w:val="00915267"/>
    <w:rsid w:val="009169FC"/>
    <w:rsid w:val="009219AE"/>
    <w:rsid w:val="00923791"/>
    <w:rsid w:val="00924955"/>
    <w:rsid w:val="0092760B"/>
    <w:rsid w:val="00930550"/>
    <w:rsid w:val="00932A0E"/>
    <w:rsid w:val="00934157"/>
    <w:rsid w:val="0093709D"/>
    <w:rsid w:val="009415F1"/>
    <w:rsid w:val="00943857"/>
    <w:rsid w:val="00943E10"/>
    <w:rsid w:val="009446E5"/>
    <w:rsid w:val="00946017"/>
    <w:rsid w:val="00946E93"/>
    <w:rsid w:val="0094790A"/>
    <w:rsid w:val="00947F25"/>
    <w:rsid w:val="009501E9"/>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2CDD"/>
    <w:rsid w:val="00983F5E"/>
    <w:rsid w:val="00986774"/>
    <w:rsid w:val="00986A2F"/>
    <w:rsid w:val="00993845"/>
    <w:rsid w:val="00997BC5"/>
    <w:rsid w:val="009A0EE9"/>
    <w:rsid w:val="009A13C1"/>
    <w:rsid w:val="009A3300"/>
    <w:rsid w:val="009A4F8F"/>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5703D"/>
    <w:rsid w:val="00B60BDB"/>
    <w:rsid w:val="00B60EB3"/>
    <w:rsid w:val="00B6449A"/>
    <w:rsid w:val="00B65845"/>
    <w:rsid w:val="00B66923"/>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47C4"/>
    <w:rsid w:val="00C65DE7"/>
    <w:rsid w:val="00C7380B"/>
    <w:rsid w:val="00C741FB"/>
    <w:rsid w:val="00C74F3B"/>
    <w:rsid w:val="00C75A2A"/>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44D9"/>
    <w:rsid w:val="00D65D66"/>
    <w:rsid w:val="00D66222"/>
    <w:rsid w:val="00D6750A"/>
    <w:rsid w:val="00D67994"/>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11A3"/>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header" w:uiPriority="99"/>
    <w:lsdException w:name="caption" w:semiHidden="1" w:unhideWhenUsed="1" w:qFormat="1"/>
    <w:lsdException w:name="annotation reference" w:uiPriority="99"/>
    <w:lsdException w:name="endnote reference" w:uiPriority="99"/>
    <w:lsdException w:name="endnote text" w:uiPriority="99"/>
    <w:lsdException w:name="Title" w:uiPriority="99" w:qFormat="1"/>
    <w:lsdException w:name="Body Text" w:uiPriority="99"/>
    <w:lsdException w:name="Subtitle" w:qFormat="1"/>
    <w:lsdException w:name="Body Text 2" w:uiPriority="99"/>
    <w:lsdException w:name="FollowedHyperlink" w:uiPriority="99"/>
    <w:lsdException w:name="Strong" w:qFormat="1"/>
    <w:lsdException w:name="Emphasis" w:qFormat="1"/>
    <w:lsdException w:name="Plain Text" w:uiPriority="99"/>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eastAsia="ar-SA"/>
    </w:rPr>
  </w:style>
  <w:style w:type="character" w:customStyle="1" w:styleId="afffffff1">
    <w:name w:val="Текст концевой сноски Знак"/>
    <w:basedOn w:val="a1"/>
    <w:link w:val="afffffff0"/>
    <w:uiPriority w:val="99"/>
    <w:rsid w:val="00A36827"/>
    <w:rPr>
      <w:lang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numbering" w:customStyle="1" w:styleId="111">
    <w:name w:val="Нет списка11"/>
    <w:next w:val="a3"/>
    <w:uiPriority w:val="99"/>
    <w:semiHidden/>
    <w:unhideWhenUsed/>
    <w:rsid w:val="004B2438"/>
  </w:style>
  <w:style w:type="table" w:customStyle="1" w:styleId="112">
    <w:name w:val="Сетка таблицы11"/>
    <w:basedOn w:val="a2"/>
    <w:next w:val="ab"/>
    <w:rsid w:val="004B24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next w:val="ab"/>
    <w:uiPriority w:val="59"/>
    <w:rsid w:val="004B243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4B2438"/>
  </w:style>
  <w:style w:type="numbering" w:customStyle="1" w:styleId="List8">
    <w:name w:val="List 8"/>
    <w:basedOn w:val="a3"/>
    <w:rsid w:val="004B2438"/>
    <w:pPr>
      <w:numPr>
        <w:numId w:val="1"/>
      </w:numPr>
    </w:pPr>
  </w:style>
  <w:style w:type="character" w:customStyle="1" w:styleId="submenu-table">
    <w:name w:val="submenu-table"/>
    <w:basedOn w:val="a1"/>
    <w:rsid w:val="004B2438"/>
  </w:style>
  <w:style w:type="paragraph" w:customStyle="1" w:styleId="3e">
    <w:name w:val="Название объекта3"/>
    <w:basedOn w:val="a"/>
    <w:rsid w:val="004B2438"/>
    <w:pPr>
      <w:suppressAutoHyphens/>
      <w:spacing w:line="360" w:lineRule="auto"/>
      <w:ind w:left="1080" w:firstLine="709"/>
      <w:jc w:val="both"/>
    </w:pPr>
    <w:rPr>
      <w:rFonts w:ascii="Arial" w:hAnsi="Arial" w:cs="Arial"/>
      <w:spacing w:val="-5"/>
      <w:sz w:val="20"/>
      <w:szCs w:val="20"/>
      <w:lang w:eastAsia="ar-SA"/>
    </w:rPr>
  </w:style>
  <w:style w:type="character" w:customStyle="1" w:styleId="FontStyle14">
    <w:name w:val="Font Style14"/>
    <w:basedOn w:val="a1"/>
    <w:rsid w:val="004B2438"/>
    <w:rPr>
      <w:rFonts w:ascii="Times New Roman" w:hAnsi="Times New Roman" w:cs="Times New Roman" w:hint="default"/>
      <w:b/>
      <w:bCs/>
      <w:sz w:val="26"/>
      <w:szCs w:val="26"/>
    </w:rPr>
  </w:style>
  <w:style w:type="character" w:customStyle="1" w:styleId="ConsPlusTitle0">
    <w:name w:val="ConsPlusTitle Знак"/>
    <w:basedOn w:val="a1"/>
    <w:link w:val="ConsPlusTitle"/>
    <w:uiPriority w:val="99"/>
    <w:locked/>
    <w:rsid w:val="004B2438"/>
    <w:rPr>
      <w:rFonts w:ascii="Arial" w:hAnsi="Arial" w:cs="Arial"/>
      <w:b/>
      <w:bCs/>
    </w:rPr>
  </w:style>
  <w:style w:type="character" w:customStyle="1" w:styleId="46">
    <w:name w:val="Основной текст (4)_"/>
    <w:link w:val="47"/>
    <w:locked/>
    <w:rsid w:val="004B2438"/>
    <w:rPr>
      <w:spacing w:val="-4"/>
      <w:shd w:val="clear" w:color="auto" w:fill="FFFFFF"/>
    </w:rPr>
  </w:style>
  <w:style w:type="paragraph" w:customStyle="1" w:styleId="47">
    <w:name w:val="Основной текст (4)"/>
    <w:basedOn w:val="a"/>
    <w:link w:val="46"/>
    <w:rsid w:val="004B2438"/>
    <w:pPr>
      <w:widowControl w:val="0"/>
      <w:shd w:val="clear" w:color="auto" w:fill="FFFFFF"/>
      <w:spacing w:after="420" w:line="0" w:lineRule="atLeast"/>
    </w:pPr>
    <w:rPr>
      <w:spacing w:val="-4"/>
      <w:sz w:val="20"/>
      <w:szCs w:val="20"/>
    </w:rPr>
  </w:style>
  <w:style w:type="character" w:customStyle="1" w:styleId="3f">
    <w:name w:val="Основной текст (3)_"/>
    <w:basedOn w:val="a1"/>
    <w:link w:val="3f0"/>
    <w:rsid w:val="004B2438"/>
    <w:rPr>
      <w:sz w:val="27"/>
      <w:szCs w:val="27"/>
      <w:shd w:val="clear" w:color="auto" w:fill="FFFFFF"/>
    </w:rPr>
  </w:style>
  <w:style w:type="paragraph" w:customStyle="1" w:styleId="3f0">
    <w:name w:val="Основной текст (3)"/>
    <w:basedOn w:val="a"/>
    <w:link w:val="3f"/>
    <w:rsid w:val="004B2438"/>
    <w:pPr>
      <w:shd w:val="clear" w:color="auto" w:fill="FFFFFF"/>
      <w:spacing w:line="864" w:lineRule="exact"/>
    </w:pPr>
    <w:rPr>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header" w:uiPriority="99"/>
    <w:lsdException w:name="caption" w:semiHidden="1" w:unhideWhenUsed="1" w:qFormat="1"/>
    <w:lsdException w:name="annotation reference" w:uiPriority="99"/>
    <w:lsdException w:name="endnote reference" w:uiPriority="99"/>
    <w:lsdException w:name="endnote text" w:uiPriority="99"/>
    <w:lsdException w:name="Title" w:uiPriority="99" w:qFormat="1"/>
    <w:lsdException w:name="Body Text" w:uiPriority="99"/>
    <w:lsdException w:name="Subtitle" w:qFormat="1"/>
    <w:lsdException w:name="Body Text 2" w:uiPriority="99"/>
    <w:lsdException w:name="FollowedHyperlink" w:uiPriority="99"/>
    <w:lsdException w:name="Strong" w:qFormat="1"/>
    <w:lsdException w:name="Emphasis" w:qFormat="1"/>
    <w:lsdException w:name="Plain Text" w:uiPriority="99"/>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c">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d">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e">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
    <w:name w:val="annotation reference"/>
    <w:uiPriority w:val="99"/>
    <w:unhideWhenUsed/>
    <w:rsid w:val="00A36827"/>
    <w:rPr>
      <w:sz w:val="16"/>
      <w:szCs w:val="16"/>
    </w:rPr>
  </w:style>
  <w:style w:type="paragraph" w:styleId="afffffff0">
    <w:name w:val="endnote text"/>
    <w:basedOn w:val="a"/>
    <w:link w:val="afffffff1"/>
    <w:uiPriority w:val="99"/>
    <w:unhideWhenUsed/>
    <w:rsid w:val="00A36827"/>
    <w:pPr>
      <w:suppressAutoHyphens/>
    </w:pPr>
    <w:rPr>
      <w:sz w:val="20"/>
      <w:szCs w:val="20"/>
      <w:lang w:val="x-none" w:eastAsia="ar-SA"/>
    </w:rPr>
  </w:style>
  <w:style w:type="character" w:customStyle="1" w:styleId="afffffff1">
    <w:name w:val="Текст концевой сноски Знак"/>
    <w:basedOn w:val="a1"/>
    <w:link w:val="afffffff0"/>
    <w:uiPriority w:val="99"/>
    <w:rsid w:val="00A36827"/>
    <w:rPr>
      <w:lang w:val="x-none" w:eastAsia="ar-SA"/>
    </w:rPr>
  </w:style>
  <w:style w:type="character" w:styleId="afffffff2">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3">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3"/>
    <w:uiPriority w:val="99"/>
    <w:rsid w:val="00A36827"/>
    <w:pPr>
      <w:shd w:val="clear" w:color="auto" w:fill="FFFFFF"/>
      <w:spacing w:line="0" w:lineRule="atLeast"/>
    </w:pPr>
    <w:rPr>
      <w:sz w:val="23"/>
      <w:szCs w:val="23"/>
    </w:rPr>
  </w:style>
  <w:style w:type="numbering" w:customStyle="1" w:styleId="111">
    <w:name w:val="Нет списка11"/>
    <w:next w:val="a3"/>
    <w:uiPriority w:val="99"/>
    <w:semiHidden/>
    <w:unhideWhenUsed/>
    <w:rsid w:val="004B2438"/>
  </w:style>
  <w:style w:type="table" w:customStyle="1" w:styleId="112">
    <w:name w:val="Сетка таблицы11"/>
    <w:basedOn w:val="a2"/>
    <w:next w:val="ab"/>
    <w:rsid w:val="004B24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next w:val="ab"/>
    <w:uiPriority w:val="59"/>
    <w:rsid w:val="004B243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4B2438"/>
  </w:style>
  <w:style w:type="numbering" w:customStyle="1" w:styleId="List8">
    <w:name w:val="List 8"/>
    <w:basedOn w:val="a3"/>
    <w:rsid w:val="004B2438"/>
    <w:pPr>
      <w:numPr>
        <w:numId w:val="1"/>
      </w:numPr>
    </w:pPr>
  </w:style>
  <w:style w:type="character" w:customStyle="1" w:styleId="submenu-table">
    <w:name w:val="submenu-table"/>
    <w:basedOn w:val="a1"/>
    <w:rsid w:val="004B2438"/>
  </w:style>
  <w:style w:type="paragraph" w:customStyle="1" w:styleId="3e">
    <w:name w:val="Название объекта3"/>
    <w:basedOn w:val="a"/>
    <w:rsid w:val="004B2438"/>
    <w:pPr>
      <w:suppressAutoHyphens/>
      <w:spacing w:line="360" w:lineRule="auto"/>
      <w:ind w:left="1080" w:firstLine="709"/>
      <w:jc w:val="both"/>
    </w:pPr>
    <w:rPr>
      <w:rFonts w:ascii="Arial" w:hAnsi="Arial" w:cs="Arial"/>
      <w:spacing w:val="-5"/>
      <w:sz w:val="20"/>
      <w:szCs w:val="20"/>
      <w:lang w:eastAsia="ar-SA"/>
    </w:rPr>
  </w:style>
  <w:style w:type="character" w:customStyle="1" w:styleId="FontStyle14">
    <w:name w:val="Font Style14"/>
    <w:basedOn w:val="a1"/>
    <w:rsid w:val="004B2438"/>
    <w:rPr>
      <w:rFonts w:ascii="Times New Roman" w:hAnsi="Times New Roman" w:cs="Times New Roman" w:hint="default"/>
      <w:b/>
      <w:bCs/>
      <w:sz w:val="26"/>
      <w:szCs w:val="26"/>
    </w:rPr>
  </w:style>
  <w:style w:type="character" w:customStyle="1" w:styleId="ConsPlusTitle0">
    <w:name w:val="ConsPlusTitle Знак"/>
    <w:basedOn w:val="a1"/>
    <w:link w:val="ConsPlusTitle"/>
    <w:uiPriority w:val="99"/>
    <w:locked/>
    <w:rsid w:val="004B2438"/>
    <w:rPr>
      <w:rFonts w:ascii="Arial" w:hAnsi="Arial" w:cs="Arial"/>
      <w:b/>
      <w:bCs/>
    </w:rPr>
  </w:style>
  <w:style w:type="character" w:customStyle="1" w:styleId="46">
    <w:name w:val="Основной текст (4)_"/>
    <w:link w:val="47"/>
    <w:locked/>
    <w:rsid w:val="004B2438"/>
    <w:rPr>
      <w:spacing w:val="-4"/>
      <w:shd w:val="clear" w:color="auto" w:fill="FFFFFF"/>
    </w:rPr>
  </w:style>
  <w:style w:type="paragraph" w:customStyle="1" w:styleId="47">
    <w:name w:val="Основной текст (4)"/>
    <w:basedOn w:val="a"/>
    <w:link w:val="46"/>
    <w:rsid w:val="004B2438"/>
    <w:pPr>
      <w:widowControl w:val="0"/>
      <w:shd w:val="clear" w:color="auto" w:fill="FFFFFF"/>
      <w:spacing w:after="420" w:line="0" w:lineRule="atLeast"/>
    </w:pPr>
    <w:rPr>
      <w:spacing w:val="-4"/>
      <w:sz w:val="20"/>
      <w:szCs w:val="20"/>
    </w:rPr>
  </w:style>
  <w:style w:type="character" w:customStyle="1" w:styleId="3f">
    <w:name w:val="Основной текст (3)_"/>
    <w:basedOn w:val="a1"/>
    <w:link w:val="3f0"/>
    <w:rsid w:val="004B2438"/>
    <w:rPr>
      <w:sz w:val="27"/>
      <w:szCs w:val="27"/>
      <w:shd w:val="clear" w:color="auto" w:fill="FFFFFF"/>
    </w:rPr>
  </w:style>
  <w:style w:type="paragraph" w:customStyle="1" w:styleId="3f0">
    <w:name w:val="Основной текст (3)"/>
    <w:basedOn w:val="a"/>
    <w:link w:val="3f"/>
    <w:rsid w:val="004B2438"/>
    <w:pPr>
      <w:shd w:val="clear" w:color="auto" w:fill="FFFFFF"/>
      <w:spacing w:line="864" w:lineRule="exact"/>
    </w:pPr>
    <w:rPr>
      <w:sz w:val="27"/>
      <w:szCs w:val="27"/>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72A4B-C466-4F73-A303-98C8AFE21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1963</Words>
  <Characters>11193</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13130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2018-02-21T09:36:00Z</cp:lastPrinted>
  <dcterms:created xsi:type="dcterms:W3CDTF">2018-02-21T09:36:00Z</dcterms:created>
  <dcterms:modified xsi:type="dcterms:W3CDTF">2018-02-21T09:36:00Z</dcterms:modified>
</cp:coreProperties>
</file>